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DA51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55D139DD" w14:textId="70AB3E6C" w:rsidR="003163D8" w:rsidRPr="003163D8" w:rsidRDefault="003163D8" w:rsidP="003163D8">
      <w:pPr>
        <w:spacing w:before="69"/>
        <w:ind w:left="502"/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Kelvin Mcgregor</w:t>
      </w:r>
    </w:p>
    <w:p w14:paraId="0716D657" w14:textId="14DF4E72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ONAL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</w:p>
    <w:p w14:paraId="12297BFC" w14:textId="428C7D73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8"/>
          <w:sz w:val="22"/>
          <w:szCs w:val="22"/>
        </w:rPr>
        <w:t>bi</w:t>
      </w:r>
      <w:r w:rsidRPr="003163D8">
        <w:rPr>
          <w:rFonts w:asciiTheme="minorHAnsi" w:hAnsiTheme="minorHAnsi" w:cstheme="minorHAnsi"/>
          <w:b/>
          <w:spacing w:val="10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3163D8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+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5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68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7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10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9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7</w:t>
      </w:r>
      <w:r w:rsidRPr="003163D8">
        <w:rPr>
          <w:rFonts w:asciiTheme="minorHAnsi" w:hAnsiTheme="minorHAnsi" w:cstheme="minorHAnsi"/>
          <w:sz w:val="22"/>
          <w:szCs w:val="22"/>
        </w:rPr>
        <w:t xml:space="preserve">8                          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9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8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0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3163D8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="003163D8">
        <w:rPr>
          <w:rFonts w:asciiTheme="minorHAnsi" w:hAnsiTheme="minorHAnsi" w:cstheme="minorHAnsi"/>
          <w:spacing w:val="7"/>
          <w:sz w:val="22"/>
          <w:szCs w:val="22"/>
        </w:rPr>
        <w:t>kelvin@gmail.com</w:t>
      </w:r>
    </w:p>
    <w:p w14:paraId="5C8624BF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8"/>
          <w:sz w:val="22"/>
          <w:szCs w:val="22"/>
        </w:rPr>
        <w:t>dd</w:t>
      </w:r>
      <w:r w:rsidRPr="003163D8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6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0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7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7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01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J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Cl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163D8">
        <w:rPr>
          <w:rFonts w:asciiTheme="minorHAnsi" w:hAnsiTheme="minorHAnsi" w:cstheme="minorHAnsi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ll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K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>in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</w:p>
    <w:p w14:paraId="213CA80D" w14:textId="77777777" w:rsidR="00E70676" w:rsidRPr="003163D8" w:rsidRDefault="00E70676" w:rsidP="003163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F07CD72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QUA</w:t>
      </w:r>
      <w:r w:rsidRPr="003163D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3163D8">
        <w:rPr>
          <w:rFonts w:asciiTheme="minorHAnsi" w:hAnsiTheme="minorHAnsi" w:cstheme="minorHAnsi"/>
          <w:b/>
          <w:spacing w:val="-17"/>
          <w:position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IONS</w:t>
      </w:r>
    </w:p>
    <w:p w14:paraId="59615645" w14:textId="77777777" w:rsidR="00E70676" w:rsidRPr="003163D8" w:rsidRDefault="00E70676" w:rsidP="003163D8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0"/>
        <w:gridCol w:w="4254"/>
        <w:gridCol w:w="1936"/>
      </w:tblGrid>
      <w:tr w:rsidR="00E70676" w:rsidRPr="003163D8" w14:paraId="53A2AA34" w14:textId="77777777">
        <w:trPr>
          <w:trHeight w:hRule="exact" w:val="362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6377654" w14:textId="77777777" w:rsidR="00E70676" w:rsidRPr="003163D8" w:rsidRDefault="00987B6F" w:rsidP="003163D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2014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2018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18C31F27" w14:textId="77777777" w:rsidR="00E70676" w:rsidRPr="003163D8" w:rsidRDefault="00987B6F" w:rsidP="003163D8">
            <w:pPr>
              <w:spacing w:before="69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hin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163D8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Ko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108EDC35" w14:textId="77777777" w:rsidR="00E70676" w:rsidRPr="003163D8" w:rsidRDefault="00987B6F" w:rsidP="003163D8">
            <w:pPr>
              <w:spacing w:before="69"/>
              <w:ind w:left="416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hD in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</w:tr>
      <w:tr w:rsidR="00E70676" w:rsidRPr="003163D8" w14:paraId="1AC5BDD4" w14:textId="77777777">
        <w:trPr>
          <w:trHeight w:hRule="exact" w:val="319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2687BA3" w14:textId="77777777" w:rsidR="00E70676" w:rsidRPr="003163D8" w:rsidRDefault="00987B6F" w:rsidP="003163D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2015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2017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1D5BE187" w14:textId="77777777" w:rsidR="00E70676" w:rsidRPr="003163D8" w:rsidRDefault="00987B6F" w:rsidP="003163D8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hin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163D8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Ko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68E7AC31" w14:textId="77777777" w:rsidR="00E70676" w:rsidRPr="003163D8" w:rsidRDefault="00987B6F" w:rsidP="003163D8">
            <w:pPr>
              <w:ind w:left="416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Msc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E70676" w:rsidRPr="003163D8" w14:paraId="02C9C54C" w14:textId="77777777">
        <w:trPr>
          <w:trHeight w:hRule="exact" w:val="398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F102251" w14:textId="77777777" w:rsidR="00E70676" w:rsidRPr="003163D8" w:rsidRDefault="00987B6F" w:rsidP="003163D8">
            <w:pPr>
              <w:spacing w:before="2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2012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2014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19014F07" w14:textId="77777777" w:rsidR="00E70676" w:rsidRPr="003163D8" w:rsidRDefault="00987B6F" w:rsidP="003163D8">
            <w:pPr>
              <w:spacing w:before="26"/>
              <w:ind w:left="110" w:right="-92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163D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163D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oll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 xml:space="preserve">on               </w:t>
            </w:r>
            <w:r w:rsidRPr="003163D8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62416B99" w14:textId="77777777" w:rsidR="00E70676" w:rsidRPr="003163D8" w:rsidRDefault="00987B6F" w:rsidP="003163D8">
            <w:pPr>
              <w:spacing w:before="26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ws</w:t>
            </w:r>
          </w:p>
        </w:tc>
      </w:tr>
    </w:tbl>
    <w:p w14:paraId="11A299A1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2008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un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 Univ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si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lor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ws      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Distin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uish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</w:p>
    <w:p w14:paraId="25EC5EA1" w14:textId="77777777" w:rsidR="00E70676" w:rsidRPr="003163D8" w:rsidRDefault="00987B6F" w:rsidP="003163D8">
      <w:pPr>
        <w:spacing w:before="2"/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lor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ws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)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, MA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 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lish, Minor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Administ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tive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</w:p>
    <w:p w14:paraId="77F70640" w14:textId="77777777" w:rsidR="00E70676" w:rsidRPr="003163D8" w:rsidRDefault="00987B6F" w:rsidP="003163D8">
      <w:pPr>
        <w:spacing w:before="7"/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163D8">
        <w:rPr>
          <w:rFonts w:asciiTheme="minorHAnsi" w:hAnsiTheme="minorHAnsi" w:cstheme="minorHAnsi"/>
          <w:sz w:val="22"/>
          <w:szCs w:val="22"/>
        </w:rPr>
        <w:t>llo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163D8">
        <w:rPr>
          <w:rFonts w:asciiTheme="minorHAnsi" w:hAnsiTheme="minorHAnsi" w:cstheme="minorHAnsi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ning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mme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163D8">
        <w:rPr>
          <w:rFonts w:asciiTheme="minorHAnsi" w:hAnsiTheme="minorHAnsi" w:cstheme="minorHAnsi"/>
          <w:sz w:val="22"/>
          <w:szCs w:val="22"/>
        </w:rPr>
        <w:t>Minor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)</w:t>
      </w:r>
    </w:p>
    <w:p w14:paraId="5AB7B531" w14:textId="77777777" w:rsidR="00E70676" w:rsidRPr="003163D8" w:rsidRDefault="00E70676" w:rsidP="003163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AF0106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58C7366B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IN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163D8">
        <w:rPr>
          <w:rFonts w:asciiTheme="minorHAnsi" w:hAnsiTheme="minorHAnsi" w:cstheme="minorHAnsi"/>
          <w:b/>
          <w:sz w:val="22"/>
          <w:szCs w:val="22"/>
        </w:rPr>
        <w:t>RN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HIP</w:t>
      </w: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NCE</w:t>
      </w:r>
    </w:p>
    <w:p w14:paraId="6D7F8EA5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2014             Hig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0"/>
          <w:sz w:val="22"/>
          <w:szCs w:val="22"/>
        </w:rPr>
        <w:t>’</w:t>
      </w:r>
      <w:r w:rsidRPr="003163D8">
        <w:rPr>
          <w:rFonts w:asciiTheme="minorHAnsi" w:hAnsiTheme="minorHAnsi" w:cstheme="minorHAnsi"/>
          <w:b/>
          <w:sz w:val="22"/>
          <w:szCs w:val="22"/>
        </w:rPr>
        <w:t>s Co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ovi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</w:t>
      </w:r>
      <w:r w:rsidRPr="003163D8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3163D8">
        <w:rPr>
          <w:rFonts w:asciiTheme="minorHAnsi" w:hAnsiTheme="minorHAnsi" w:cstheme="minorHAnsi"/>
          <w:b/>
          <w:sz w:val="22"/>
          <w:szCs w:val="22"/>
        </w:rPr>
        <w:t>ge</w:t>
      </w:r>
      <w:r w:rsidRPr="003163D8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Assis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</w:p>
    <w:p w14:paraId="51903FBC" w14:textId="77777777" w:rsidR="00E70676" w:rsidRPr="003163D8" w:rsidRDefault="00987B6F" w:rsidP="003163D8">
      <w:pPr>
        <w:spacing w:before="2"/>
        <w:ind w:left="1998" w:right="98" w:hanging="235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took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with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-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omm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djudi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dom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 xml:space="preserve">stic 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al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judi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se 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 xml:space="preserve">ss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 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k</w:t>
      </w:r>
      <w:r w:rsidRPr="003163D8">
        <w:rPr>
          <w:rFonts w:asciiTheme="minorHAnsi" w:hAnsiTheme="minorHAnsi" w:cstheme="minorHAnsi"/>
          <w:sz w:val="22"/>
          <w:szCs w:val="22"/>
        </w:rPr>
        <w:t xml:space="preserve"> in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to int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tion, 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ine disput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s.</w:t>
      </w:r>
    </w:p>
    <w:p w14:paraId="25E9E970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2013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2014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gal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ff</w:t>
      </w:r>
      <w:r w:rsidRPr="003163D8">
        <w:rPr>
          <w:rFonts w:asciiTheme="minorHAnsi" w:hAnsiTheme="minorHAnsi" w:cstheme="minorHAnsi"/>
          <w:b/>
          <w:sz w:val="22"/>
          <w:szCs w:val="22"/>
        </w:rPr>
        <w:t>ai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s 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, 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3163D8">
        <w:rPr>
          <w:rFonts w:asciiTheme="minorHAnsi" w:hAnsiTheme="minorHAnsi" w:cstheme="minorHAnsi"/>
          <w:b/>
          <w:sz w:val="22"/>
          <w:szCs w:val="22"/>
        </w:rPr>
        <w:t>ova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3163D8">
        <w:rPr>
          <w:rFonts w:asciiTheme="minorHAnsi" w:hAnsiTheme="minorHAnsi" w:cstheme="minorHAnsi"/>
          <w:b/>
          <w:sz w:val="22"/>
          <w:szCs w:val="22"/>
        </w:rPr>
        <w:t>VC/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)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3163D8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gal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6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ai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</w:p>
    <w:p w14:paraId="19AD34DF" w14:textId="77777777" w:rsidR="00E70676" w:rsidRPr="003163D8" w:rsidRDefault="00987B6F" w:rsidP="003163D8">
      <w:pPr>
        <w:spacing w:before="2"/>
        <w:ind w:left="1998" w:right="102" w:hanging="235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in 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163D8">
        <w:rPr>
          <w:rFonts w:asciiTheme="minorHAnsi" w:hAnsiTheme="minorHAnsi" w:cstheme="minorHAnsi"/>
          <w:sz w:val="22"/>
          <w:szCs w:val="22"/>
        </w:rPr>
        <w:t>ts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ov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inv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nt do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um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nts, due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dili</w:t>
      </w:r>
      <w:r w:rsidRPr="003163D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po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blishing</w:t>
      </w:r>
      <w:r w:rsidRPr="003163D8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V</w:t>
      </w:r>
      <w:r w:rsidRPr="003163D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tu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pit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l.</w:t>
      </w:r>
    </w:p>
    <w:p w14:paraId="24D217EB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aw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/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ou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b/>
          <w:sz w:val="22"/>
          <w:szCs w:val="22"/>
        </w:rPr>
        <w:t>or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vi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ga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O)      </w:t>
      </w:r>
      <w:r w:rsidRPr="003163D8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gal Co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</w:p>
    <w:p w14:paraId="2AEC6219" w14:textId="77777777" w:rsidR="00E70676" w:rsidRPr="003163D8" w:rsidRDefault="00987B6F" w:rsidP="003163D8">
      <w:pPr>
        <w:ind w:left="1998" w:right="102" w:hanging="235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in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oviding  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dvi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in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bo</w:t>
      </w:r>
      <w:r w:rsidRPr="003163D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imoni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liti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tion.</w:t>
      </w:r>
    </w:p>
    <w:p w14:paraId="497C16BF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2010             Al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3163D8">
        <w:rPr>
          <w:rFonts w:asciiTheme="minorHAnsi" w:hAnsiTheme="minorHAnsi" w:cstheme="minorHAnsi"/>
          <w:b/>
          <w:sz w:val="22"/>
          <w:szCs w:val="22"/>
        </w:rPr>
        <w:t>a &amp;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aw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3163D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gal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6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ai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</w:p>
    <w:p w14:paraId="38818A09" w14:textId="77777777" w:rsidR="00E70676" w:rsidRPr="003163D8" w:rsidRDefault="00987B6F" w:rsidP="003163D8">
      <w:pPr>
        <w:spacing w:before="2"/>
        <w:ind w:left="1998" w:right="102" w:hanging="235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in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omm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oti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tion,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d liti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tion, whi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involv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ting 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 do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nts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ting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63D8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di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inv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stm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stm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oppo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tuni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sis,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Os</w:t>
      </w:r>
    </w:p>
    <w:p w14:paraId="5C993D48" w14:textId="77777777" w:rsidR="00E70676" w:rsidRPr="003163D8" w:rsidRDefault="00987B6F" w:rsidP="003163D8">
      <w:pPr>
        <w:ind w:left="1998" w:right="102" w:hanging="235"/>
        <w:jc w:val="both"/>
        <w:rPr>
          <w:rFonts w:asciiTheme="minorHAnsi" w:hAnsiTheme="minorHAnsi" w:cstheme="minorHAnsi"/>
          <w:sz w:val="22"/>
          <w:szCs w:val="22"/>
        </w:rPr>
        <w:sectPr w:rsidR="00E70676" w:rsidRPr="003163D8">
          <w:headerReference w:type="default" r:id="rId7"/>
          <w:footerReference w:type="default" r:id="rId8"/>
          <w:pgSz w:w="11920" w:h="16840"/>
          <w:pgMar w:top="600" w:right="620" w:bottom="280" w:left="340" w:header="273" w:footer="583" w:gutter="0"/>
          <w:pgNumType w:start="1"/>
          <w:cols w:space="720"/>
        </w:sect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took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wide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unsup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vis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whi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qui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pt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bili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63D8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7DD0CDF7" w14:textId="77777777" w:rsidR="00E70676" w:rsidRPr="003163D8" w:rsidRDefault="00987B6F" w:rsidP="003163D8">
      <w:pPr>
        <w:spacing w:before="77"/>
        <w:ind w:left="502" w:right="-61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2009            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's   </w:t>
      </w:r>
      <w:r w:rsidRPr="003163D8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t   </w:t>
      </w:r>
      <w:r w:rsidRPr="003163D8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3163D8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z w:val="22"/>
          <w:szCs w:val="22"/>
        </w:rPr>
        <w:t>ia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  </w:t>
      </w:r>
      <w:r w:rsidRPr="003163D8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ic   </w:t>
      </w:r>
      <w:r w:rsidRPr="003163D8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&amp;   </w:t>
      </w:r>
      <w:r w:rsidRPr="003163D8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3163D8">
        <w:rPr>
          <w:rFonts w:asciiTheme="minorHAnsi" w:hAnsiTheme="minorHAnsi" w:cstheme="minorHAnsi"/>
          <w:b/>
          <w:sz w:val="22"/>
          <w:szCs w:val="22"/>
        </w:rPr>
        <w:t>ologi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al</w:t>
      </w:r>
    </w:p>
    <w:p w14:paraId="4E7A82A0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lo</w:t>
      </w:r>
      <w:r w:rsidRPr="003163D8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4CF224BE" w14:textId="77777777" w:rsidR="00E70676" w:rsidRPr="003163D8" w:rsidRDefault="00987B6F" w:rsidP="003163D8">
      <w:pPr>
        <w:spacing w:before="77"/>
        <w:rPr>
          <w:rFonts w:asciiTheme="minorHAnsi" w:hAnsiTheme="minorHAnsi" w:cstheme="minorHAnsi"/>
          <w:sz w:val="22"/>
          <w:szCs w:val="22"/>
        </w:rPr>
        <w:sectPr w:rsidR="00E70676" w:rsidRPr="003163D8">
          <w:type w:val="continuous"/>
          <w:pgSz w:w="11920" w:h="16840"/>
          <w:pgMar w:top="600" w:right="620" w:bottom="280" w:left="340" w:header="720" w:footer="720" w:gutter="0"/>
          <w:cols w:num="2" w:space="720" w:equalWidth="0">
            <w:col w:w="8826" w:space="286"/>
            <w:col w:w="1848"/>
          </w:cols>
        </w:sectPr>
      </w:pPr>
      <w:r w:rsidRPr="003163D8">
        <w:rPr>
          <w:rFonts w:asciiTheme="minorHAnsi" w:hAnsiTheme="minorHAnsi" w:cstheme="minorHAnsi"/>
          <w:sz w:val="22"/>
          <w:szCs w:val="22"/>
        </w:rPr>
        <w:br w:type="column"/>
      </w:r>
      <w:r w:rsidRPr="003163D8">
        <w:rPr>
          <w:rFonts w:asciiTheme="minorHAnsi" w:hAnsiTheme="minorHAnsi" w:cstheme="minorHAnsi"/>
          <w:b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3163D8">
        <w:rPr>
          <w:rFonts w:asciiTheme="minorHAnsi" w:hAnsiTheme="minorHAnsi" w:cstheme="minorHAnsi"/>
          <w:b/>
          <w:sz w:val="22"/>
          <w:szCs w:val="22"/>
        </w:rPr>
        <w:t>ge</w:t>
      </w:r>
      <w:r w:rsidRPr="003163D8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Assis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</w:p>
    <w:p w14:paraId="00786717" w14:textId="77777777" w:rsidR="00E70676" w:rsidRPr="003163D8" w:rsidRDefault="00987B6F" w:rsidP="003163D8">
      <w:pPr>
        <w:ind w:left="1998" w:right="102" w:hanging="235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sponsible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oll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163D8">
        <w:rPr>
          <w:rFonts w:asciiTheme="minorHAnsi" w:hAnsiTheme="minorHAnsi" w:cstheme="minorHAnsi"/>
          <w:sz w:val="22"/>
          <w:szCs w:val="22"/>
        </w:rPr>
        <w:t>imin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se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ile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se</w:t>
      </w:r>
      <w:r w:rsidRPr="003163D8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3163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 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ss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26179D92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2008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U Cis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o 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Pr="003163D8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ag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</w:p>
    <w:p w14:paraId="7304B710" w14:textId="77777777" w:rsidR="00E70676" w:rsidRPr="003163D8" w:rsidRDefault="00987B6F" w:rsidP="003163D8">
      <w:pPr>
        <w:spacing w:before="2"/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Assist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in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outine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 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two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ki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</w:p>
    <w:p w14:paraId="16EFE207" w14:textId="77777777" w:rsidR="00E70676" w:rsidRPr="003163D8" w:rsidRDefault="00E70676" w:rsidP="003163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BEF67F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38031258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XCHAN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NCE</w:t>
      </w:r>
    </w:p>
    <w:p w14:paraId="68E39A40" w14:textId="77777777" w:rsidR="00E70676" w:rsidRPr="003163D8" w:rsidRDefault="00987B6F" w:rsidP="003163D8">
      <w:pPr>
        <w:spacing w:before="81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Na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al 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 of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</w:p>
    <w:p w14:paraId="7EA172BF" w14:textId="77777777" w:rsidR="00E70676" w:rsidRPr="003163D8" w:rsidRDefault="00987B6F" w:rsidP="003163D8">
      <w:pPr>
        <w:ind w:left="1729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8th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me</w:t>
      </w:r>
    </w:p>
    <w:p w14:paraId="12BC0000" w14:textId="77777777" w:rsidR="00E70676" w:rsidRPr="003163D8" w:rsidRDefault="00987B6F" w:rsidP="003163D8">
      <w:pPr>
        <w:spacing w:before="7"/>
        <w:ind w:left="1969" w:right="131" w:hanging="24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sponso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5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is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Edu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</w:p>
    <w:p w14:paraId="5158C828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ag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eme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</w:p>
    <w:p w14:paraId="56037D4C" w14:textId="77777777" w:rsidR="00E70676" w:rsidRPr="003163D8" w:rsidRDefault="00987B6F" w:rsidP="003163D8">
      <w:pPr>
        <w:ind w:left="1729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8th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me</w:t>
      </w:r>
    </w:p>
    <w:p w14:paraId="5EEAB37C" w14:textId="77777777" w:rsidR="00E70676" w:rsidRPr="003163D8" w:rsidRDefault="00987B6F" w:rsidP="003163D8">
      <w:pPr>
        <w:spacing w:before="7"/>
        <w:ind w:left="1969" w:right="131" w:hanging="24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sponso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5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is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Edu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</w:p>
    <w:p w14:paraId="6CF484F2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  <w:sectPr w:rsidR="00E70676" w:rsidRPr="003163D8">
          <w:type w:val="continuous"/>
          <w:pgSz w:w="11920" w:h="16840"/>
          <w:pgMar w:top="600" w:right="620" w:bottom="280" w:left="340" w:header="720" w:footer="720" w:gutter="0"/>
          <w:cols w:space="720"/>
        </w:sect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Na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ya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3163D8">
        <w:rPr>
          <w:rFonts w:asciiTheme="minorHAnsi" w:hAnsiTheme="minorHAnsi" w:cstheme="minorHAnsi"/>
          <w:b/>
          <w:sz w:val="22"/>
          <w:szCs w:val="22"/>
        </w:rPr>
        <w:t>ologi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al 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</w:p>
    <w:p w14:paraId="7B9D1D24" w14:textId="77777777" w:rsidR="00E70676" w:rsidRPr="003163D8" w:rsidRDefault="00E70676" w:rsidP="003163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573D734" w14:textId="77777777" w:rsidR="00E70676" w:rsidRPr="003163D8" w:rsidRDefault="00987B6F" w:rsidP="003163D8">
      <w:pPr>
        <w:ind w:left="1729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8th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me</w:t>
      </w:r>
    </w:p>
    <w:p w14:paraId="5813B9BC" w14:textId="77777777" w:rsidR="00E70676" w:rsidRPr="003163D8" w:rsidRDefault="00987B6F" w:rsidP="003163D8">
      <w:pPr>
        <w:spacing w:before="7"/>
        <w:ind w:left="1969" w:right="1045" w:hanging="24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sponso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-25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tion,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</w:p>
    <w:p w14:paraId="07C944F5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2010           </w:t>
      </w:r>
      <w:r w:rsidRPr="003163D8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 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z w:val="22"/>
          <w:szCs w:val="22"/>
        </w:rPr>
        <w:t>, 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na</w:t>
      </w:r>
    </w:p>
    <w:p w14:paraId="4F670E72" w14:textId="77777777" w:rsidR="00E70676" w:rsidRPr="003163D8" w:rsidRDefault="00987B6F" w:rsidP="003163D8">
      <w:pPr>
        <w:spacing w:before="2"/>
        <w:ind w:left="1729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 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 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me</w:t>
      </w:r>
    </w:p>
    <w:p w14:paraId="3FA20208" w14:textId="77777777" w:rsidR="00E70676" w:rsidRPr="003163D8" w:rsidRDefault="00E70676" w:rsidP="003163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534C5D9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1496E09D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CHO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AR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HI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AND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ELL</w:t>
      </w:r>
      <w:r w:rsidRPr="003163D8">
        <w:rPr>
          <w:rFonts w:asciiTheme="minorHAnsi" w:hAnsiTheme="minorHAnsi" w:cstheme="minorHAnsi"/>
          <w:b/>
          <w:sz w:val="22"/>
          <w:szCs w:val="22"/>
        </w:rPr>
        <w:t>OW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HI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</w:p>
    <w:p w14:paraId="7B33A526" w14:textId="77777777" w:rsidR="00E70676" w:rsidRPr="003163D8" w:rsidRDefault="00987B6F" w:rsidP="003163D8">
      <w:pPr>
        <w:spacing w:before="71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2014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2018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UHK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hD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ntship</w:t>
      </w:r>
    </w:p>
    <w:p w14:paraId="075392E7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           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 Xu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ou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und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hip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(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most si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omp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titive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hip in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U)</w:t>
      </w:r>
    </w:p>
    <w:p w14:paraId="2C375134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ship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fr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 the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Edu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 of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5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.C</w:t>
      </w:r>
    </w:p>
    <w:p w14:paraId="613314F3" w14:textId="77777777" w:rsidR="00E70676" w:rsidRPr="003163D8" w:rsidRDefault="00987B6F" w:rsidP="003163D8">
      <w:pPr>
        <w:spacing w:before="3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 M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it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 1</w:t>
      </w:r>
      <w:r w:rsidRPr="003163D8">
        <w:rPr>
          <w:rFonts w:asciiTheme="minorHAnsi" w:hAnsiTheme="minorHAnsi" w:cstheme="minorHAnsi"/>
          <w:position w:val="12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19"/>
          <w:position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ss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ship</w:t>
      </w:r>
    </w:p>
    <w:p w14:paraId="7FB79F0A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2010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ship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fr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 the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Minist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Edu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 of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5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.C</w:t>
      </w:r>
    </w:p>
    <w:p w14:paraId="425D50FF" w14:textId="77777777" w:rsidR="00E70676" w:rsidRPr="003163D8" w:rsidRDefault="00987B6F" w:rsidP="003163D8">
      <w:pPr>
        <w:spacing w:before="3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2010            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 M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it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 1</w:t>
      </w:r>
      <w:r w:rsidRPr="003163D8">
        <w:rPr>
          <w:rFonts w:asciiTheme="minorHAnsi" w:hAnsiTheme="minorHAnsi" w:cstheme="minorHAnsi"/>
          <w:position w:val="12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19"/>
          <w:position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ss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ship</w:t>
      </w:r>
    </w:p>
    <w:p w14:paraId="10F924FA" w14:textId="77777777" w:rsidR="00E70676" w:rsidRPr="003163D8" w:rsidRDefault="00987B6F" w:rsidP="003163D8">
      <w:pPr>
        <w:spacing w:before="3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2009            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 M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it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 3</w:t>
      </w:r>
      <w:r w:rsidRPr="003163D8">
        <w:rPr>
          <w:rFonts w:asciiTheme="minorHAnsi" w:hAnsiTheme="minorHAnsi" w:cstheme="minorHAnsi"/>
          <w:spacing w:val="-1"/>
          <w:position w:val="12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2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9"/>
          <w:position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ss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hol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ship</w:t>
      </w:r>
    </w:p>
    <w:p w14:paraId="410C323C" w14:textId="77777777" w:rsidR="00E70676" w:rsidRPr="003163D8" w:rsidRDefault="00987B6F" w:rsidP="003163D8">
      <w:pPr>
        <w:spacing w:before="6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2008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llo</w:t>
      </w:r>
      <w:r w:rsidRPr="003163D8">
        <w:rPr>
          <w:rFonts w:asciiTheme="minorHAnsi" w:hAnsiTheme="minorHAnsi" w:cstheme="minorHAnsi"/>
          <w:spacing w:val="-15"/>
          <w:position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ound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ning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mme</w:t>
      </w:r>
    </w:p>
    <w:p w14:paraId="0BEFF01B" w14:textId="77777777" w:rsidR="00E70676" w:rsidRPr="003163D8" w:rsidRDefault="00E70676" w:rsidP="003163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DAFA27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01BB6271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3163D8">
        <w:rPr>
          <w:rFonts w:asciiTheme="minorHAnsi" w:hAnsiTheme="minorHAnsi" w:cstheme="minorHAnsi"/>
          <w:b/>
          <w:sz w:val="22"/>
          <w:szCs w:val="22"/>
        </w:rPr>
        <w:t>AD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HI</w:t>
      </w:r>
      <w:r w:rsidRPr="003163D8">
        <w:rPr>
          <w:rFonts w:asciiTheme="minorHAnsi" w:hAnsiTheme="minorHAnsi" w:cstheme="minorHAnsi"/>
          <w:b/>
          <w:spacing w:val="29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z w:val="22"/>
          <w:szCs w:val="22"/>
        </w:rPr>
        <w:t>ND 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ONAL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</w:p>
    <w:p w14:paraId="0CBC4C57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2013            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kills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4</w:t>
      </w:r>
      <w:r w:rsidRPr="003163D8">
        <w:rPr>
          <w:rFonts w:asciiTheme="minorHAnsi" w:hAnsiTheme="minorHAnsi" w:cstheme="minorHAnsi"/>
          <w:spacing w:val="-18"/>
          <w:position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8"/>
          <w:position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kshop: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ship o</w:t>
      </w:r>
      <w:r w:rsidRPr="003163D8">
        <w:rPr>
          <w:rFonts w:asciiTheme="minorHAnsi" w:hAnsiTheme="minorHAnsi" w:cstheme="minorHAnsi"/>
          <w:spacing w:val="-6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5"/>
          <w:position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insbu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</w:p>
    <w:p w14:paraId="2EC95D6E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          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‘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Nomin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 of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2010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oll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ge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nt in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’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‘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Distin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uish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 G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U’</w:t>
      </w:r>
    </w:p>
    <w:p w14:paraId="7E121BCA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          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ound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 M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25"/>
          <w:position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ANG</w:t>
      </w:r>
      <w:r w:rsidRPr="003163D8">
        <w:rPr>
          <w:rFonts w:asciiTheme="minorHAnsi" w:hAnsiTheme="minorHAnsi" w:cstheme="minorHAnsi"/>
          <w:spacing w:val="-1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Asso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tion,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5"/>
          <w:position w:val="1"/>
          <w:sz w:val="22"/>
          <w:szCs w:val="22"/>
        </w:rPr>
        <w:t>V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rec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tor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4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outh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ommitt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</w:p>
    <w:p w14:paraId="17C11959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 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U,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8th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ino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nt E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nge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ram</w:t>
      </w:r>
    </w:p>
    <w:p w14:paraId="65F61810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‘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Outst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nding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ni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’</w:t>
      </w:r>
      <w:r w:rsidRPr="003163D8">
        <w:rPr>
          <w:rFonts w:asciiTheme="minorHAnsi" w:hAnsiTheme="minorHAnsi" w:cstheme="minorHAnsi"/>
          <w:spacing w:val="-18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</w:t>
      </w:r>
    </w:p>
    <w:p w14:paraId="2D060883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2010            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‘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Outst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nding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ni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’</w:t>
      </w:r>
      <w:r w:rsidRPr="003163D8">
        <w:rPr>
          <w:rFonts w:asciiTheme="minorHAnsi" w:hAnsiTheme="minorHAnsi" w:cstheme="minorHAnsi"/>
          <w:spacing w:val="-18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</w:t>
      </w:r>
    </w:p>
    <w:p w14:paraId="5B81563D" w14:textId="77777777" w:rsidR="00E70676" w:rsidRPr="003163D8" w:rsidRDefault="00E70676" w:rsidP="003163D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D65B66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397D077C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z w:val="22"/>
          <w:szCs w:val="22"/>
        </w:rPr>
        <w:t>AL</w:t>
      </w:r>
      <w:r w:rsidRPr="003163D8">
        <w:rPr>
          <w:rFonts w:asciiTheme="minorHAnsi" w:hAnsiTheme="minorHAnsi" w:cstheme="minorHAnsi"/>
          <w:b/>
          <w:spacing w:val="-2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AID</w:t>
      </w:r>
      <w:r w:rsidRPr="003163D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5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OCIAL</w:t>
      </w:r>
      <w:r w:rsidRPr="003163D8">
        <w:rPr>
          <w:rFonts w:asciiTheme="minorHAnsi" w:hAnsiTheme="minorHAnsi" w:cstheme="minorHAnsi"/>
          <w:b/>
          <w:spacing w:val="-2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5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VICE</w:t>
      </w:r>
    </w:p>
    <w:p w14:paraId="0C94F911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2008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2012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ib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ni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mme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vi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mme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-</w:t>
      </w:r>
      <w:r w:rsidRPr="003163D8">
        <w:rPr>
          <w:rFonts w:asciiTheme="minorHAnsi" w:hAnsiTheme="minorHAnsi" w:cstheme="minorHAnsi"/>
          <w:sz w:val="22"/>
          <w:szCs w:val="22"/>
        </w:rPr>
        <w:t>;</w:t>
      </w:r>
    </w:p>
    <w:p w14:paraId="4A23AC8F" w14:textId="77777777" w:rsidR="00E70676" w:rsidRPr="003163D8" w:rsidRDefault="00987B6F" w:rsidP="003163D8">
      <w:pPr>
        <w:spacing w:before="2"/>
        <w:ind w:left="145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Annu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 individu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 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 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vi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hour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1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163D8">
        <w:rPr>
          <w:rFonts w:asciiTheme="minorHAnsi" w:hAnsiTheme="minorHAnsi" w:cstheme="minorHAnsi"/>
          <w:sz w:val="22"/>
          <w:szCs w:val="22"/>
        </w:rPr>
        <w:t>0 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</w:p>
    <w:p w14:paraId="559FCA4E" w14:textId="77777777" w:rsidR="00E70676" w:rsidRPr="003163D8" w:rsidRDefault="00987B6F" w:rsidP="003163D8">
      <w:pPr>
        <w:spacing w:before="7"/>
        <w:ind w:left="145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isiting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z w:val="22"/>
          <w:szCs w:val="22"/>
        </w:rPr>
        <w:t>hou nu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ing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hous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</w:p>
    <w:p w14:paraId="6E2102CD" w14:textId="77777777" w:rsidR="00E70676" w:rsidRPr="003163D8" w:rsidRDefault="00987B6F" w:rsidP="003163D8">
      <w:pPr>
        <w:spacing w:before="7"/>
        <w:ind w:left="145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omoting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ou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area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</w:p>
    <w:p w14:paraId="037564F8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</w:p>
    <w:p w14:paraId="49AF2030" w14:textId="77777777" w:rsidR="00E70676" w:rsidRPr="003163D8" w:rsidRDefault="00987B6F" w:rsidP="003163D8">
      <w:pPr>
        <w:tabs>
          <w:tab w:val="left" w:pos="1760"/>
        </w:tabs>
        <w:ind w:left="1762" w:right="129" w:hanging="31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O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z w:val="22"/>
          <w:szCs w:val="22"/>
        </w:rPr>
        <w:t>sic</w:t>
      </w:r>
      <w:r w:rsidRPr="003163D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no)</w:t>
      </w:r>
      <w:r w:rsidRPr="003163D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ss</w:t>
      </w:r>
      <w:r w:rsidRPr="003163D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vil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re-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hool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hild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ren</w:t>
      </w:r>
    </w:p>
    <w:p w14:paraId="5E729DB7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2010             </w:t>
      </w:r>
      <w:r w:rsidRPr="003163D8">
        <w:rPr>
          <w:rFonts w:asciiTheme="minorHAnsi" w:hAnsiTheme="minorHAnsi" w:cstheme="minorHAnsi"/>
          <w:spacing w:val="-32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olunt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16th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z w:val="22"/>
          <w:szCs w:val="22"/>
        </w:rPr>
        <w:t>hou</w:t>
      </w:r>
      <w:r w:rsidRPr="003163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Asi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 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</w:p>
    <w:p w14:paraId="6E194BDF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2009             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‘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 xml:space="preserve">A </w:t>
      </w:r>
      <w:r w:rsidRPr="003163D8">
        <w:rPr>
          <w:rFonts w:asciiTheme="minorHAnsi" w:hAnsiTheme="minorHAnsi" w:cstheme="minorHAnsi"/>
          <w:spacing w:val="45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32"/>
          <w:sz w:val="22"/>
          <w:szCs w:val="22"/>
          <w:u w:val="single" w:color="000000"/>
        </w:rPr>
        <w:t>V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olunt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 xml:space="preserve">r </w:t>
      </w:r>
      <w:r w:rsidRPr="003163D8">
        <w:rPr>
          <w:rFonts w:asciiTheme="minorHAnsi" w:hAnsiTheme="minorHAnsi" w:cstheme="minorHAnsi"/>
          <w:spacing w:val="59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Se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3163D8">
        <w:rPr>
          <w:rFonts w:asciiTheme="minorHAnsi" w:hAnsiTheme="minorHAnsi" w:cstheme="minorHAnsi"/>
          <w:spacing w:val="59"/>
          <w:sz w:val="22"/>
          <w:szCs w:val="22"/>
          <w:u w:val="single" w:color="000000"/>
        </w:rPr>
        <w:t xml:space="preserve"> </w:t>
      </w:r>
      <w:r w:rsidRPr="003163D8">
        <w:rPr>
          <w:rFonts w:asciiTheme="minorHAnsi" w:hAnsiTheme="minorHAnsi" w:cstheme="minorHAnsi"/>
          <w:spacing w:val="-22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   200</w:t>
      </w:r>
      <w:r w:rsidRPr="003163D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9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’</w:t>
      </w:r>
      <w:r w:rsidRPr="003163D8">
        <w:rPr>
          <w:rFonts w:asciiTheme="minorHAnsi" w:hAnsiTheme="minorHAnsi" w:cstheme="minorHAnsi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z w:val="22"/>
          <w:szCs w:val="22"/>
        </w:rPr>
        <w:t xml:space="preserve">hou   </w:t>
      </w:r>
      <w:r w:rsidRPr="003163D8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 xml:space="preserve">oung   </w:t>
      </w:r>
      <w:r w:rsidRPr="003163D8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163D8">
        <w:rPr>
          <w:rFonts w:asciiTheme="minorHAnsi" w:hAnsiTheme="minorHAnsi" w:cstheme="minorHAnsi"/>
          <w:sz w:val="22"/>
          <w:szCs w:val="22"/>
        </w:rPr>
        <w:t>om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’</w:t>
      </w:r>
      <w:r w:rsidRPr="003163D8">
        <w:rPr>
          <w:rFonts w:asciiTheme="minorHAnsi" w:hAnsiTheme="minorHAnsi" w:cstheme="minorHAnsi"/>
          <w:sz w:val="22"/>
          <w:szCs w:val="22"/>
        </w:rPr>
        <w:t xml:space="preserve">s  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isti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</w:p>
    <w:p w14:paraId="5B809469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Asso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</w:p>
    <w:p w14:paraId="6ECA5749" w14:textId="77777777" w:rsidR="00E70676" w:rsidRPr="003163D8" w:rsidRDefault="00987B6F" w:rsidP="003163D8">
      <w:pPr>
        <w:spacing w:before="6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2008            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 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ople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who with wo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 inju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9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4"/>
          <w:position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hild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 with l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ning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Di</w:t>
      </w:r>
      <w:r w:rsidRPr="003163D8">
        <w:rPr>
          <w:rFonts w:asciiTheme="minorHAnsi" w:hAnsiTheme="minorHAnsi" w:cstheme="minorHAnsi"/>
          <w:spacing w:val="-3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ulti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</w:p>
    <w:p w14:paraId="63836EDF" w14:textId="77777777" w:rsidR="00E70676" w:rsidRPr="003163D8" w:rsidRDefault="00E70676" w:rsidP="003163D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4415BD2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3163D8">
        <w:rPr>
          <w:rFonts w:asciiTheme="minorHAnsi" w:hAnsiTheme="minorHAnsi" w:cstheme="minorHAnsi"/>
          <w:b/>
          <w:sz w:val="22"/>
          <w:szCs w:val="22"/>
        </w:rPr>
        <w:t>ARCH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IVI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</w:p>
    <w:p w14:paraId="1A6C55F7" w14:textId="77777777" w:rsidR="00E70676" w:rsidRPr="003163D8" w:rsidRDefault="00987B6F" w:rsidP="003163D8">
      <w:pPr>
        <w:spacing w:before="81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2015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Co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ndu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ola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ip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,</w:t>
      </w:r>
      <w:r w:rsidRPr="003163D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 in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is</w:t>
      </w:r>
    </w:p>
    <w:p w14:paraId="492AB3EE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2015            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 Co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b/>
          <w:sz w:val="22"/>
          <w:szCs w:val="22"/>
        </w:rPr>
        <w:t>,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UC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A,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ool 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z w:val="22"/>
          <w:szCs w:val="22"/>
        </w:rPr>
        <w:t>w</w:t>
      </w:r>
    </w:p>
    <w:p w14:paraId="06458B14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‘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30 </w:t>
      </w:r>
      <w:r w:rsidRPr="003163D8">
        <w:rPr>
          <w:rFonts w:asciiTheme="minorHAnsi" w:hAnsiTheme="minorHAnsi" w:cstheme="minorHAnsi"/>
          <w:i/>
          <w:spacing w:val="-18"/>
          <w:sz w:val="22"/>
          <w:szCs w:val="22"/>
        </w:rPr>
        <w:t>Y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ars Of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i/>
          <w:sz w:val="22"/>
          <w:szCs w:val="22"/>
        </w:rPr>
        <w:t>udi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ial Rulings: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J</w:t>
      </w:r>
      <w:r w:rsidRPr="003163D8">
        <w:rPr>
          <w:rFonts w:asciiTheme="minorHAnsi" w:hAnsiTheme="minorHAnsi" w:cstheme="minorHAnsi"/>
          <w:i/>
          <w:sz w:val="22"/>
          <w:szCs w:val="22"/>
        </w:rPr>
        <w:t>udi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ial</w:t>
      </w:r>
      <w:r w:rsidRPr="003163D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Attitud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i/>
          <w:spacing w:val="-2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o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hoi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sz w:val="22"/>
          <w:szCs w:val="22"/>
        </w:rPr>
        <w:t>aw</w:t>
      </w:r>
    </w:p>
    <w:p w14:paraId="34F53B09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z w:val="22"/>
          <w:szCs w:val="22"/>
        </w:rPr>
        <w:t>n Fo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ign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lat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d Disput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s:</w:t>
      </w:r>
      <w:r w:rsidRPr="003163D8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An Empiri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al</w:t>
      </w:r>
      <w:r w:rsidRPr="003163D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Ass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z w:val="22"/>
          <w:szCs w:val="22"/>
        </w:rPr>
        <w:t>sm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nt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</w:p>
    <w:p w14:paraId="3EE687A9" w14:textId="77777777" w:rsidR="00E70676" w:rsidRPr="003163D8" w:rsidRDefault="00987B6F" w:rsidP="003163D8">
      <w:pPr>
        <w:spacing w:before="41"/>
        <w:ind w:left="1850" w:right="8891"/>
        <w:jc w:val="center"/>
        <w:rPr>
          <w:rFonts w:asciiTheme="minorHAnsi" w:hAnsiTheme="minorHAnsi" w:cstheme="minorHAnsi"/>
          <w:sz w:val="22"/>
          <w:szCs w:val="22"/>
        </w:rPr>
        <w:sectPr w:rsidR="00E70676" w:rsidRPr="003163D8">
          <w:pgSz w:w="11920" w:h="16840"/>
          <w:pgMar w:top="600" w:right="620" w:bottom="280" w:left="340" w:header="273" w:footer="583" w:gutter="0"/>
          <w:cols w:space="720"/>
        </w:sectPr>
      </w:pPr>
      <w:r w:rsidRPr="003163D8">
        <w:rPr>
          <w:rFonts w:asciiTheme="minorHAnsi" w:hAnsiTheme="minorHAnsi" w:cstheme="minorHAnsi"/>
          <w:b/>
          <w:spacing w:val="-1"/>
          <w:position w:val="-10"/>
          <w:sz w:val="22"/>
          <w:szCs w:val="22"/>
        </w:rPr>
        <w:t>th</w:t>
      </w:r>
    </w:p>
    <w:p w14:paraId="2CEF2B7F" w14:textId="77777777" w:rsidR="00E70676" w:rsidRPr="003163D8" w:rsidRDefault="00987B6F" w:rsidP="003163D8">
      <w:pPr>
        <w:ind w:left="502" w:right="-77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position w:val="-11"/>
          <w:sz w:val="22"/>
          <w:szCs w:val="22"/>
        </w:rPr>
        <w:t xml:space="preserve">2014             </w:t>
      </w:r>
      <w:r w:rsidRPr="003163D8">
        <w:rPr>
          <w:rFonts w:asciiTheme="minorHAnsi" w:hAnsiTheme="minorHAnsi" w:cstheme="minorHAnsi"/>
          <w:b/>
          <w:position w:val="3"/>
          <w:sz w:val="22"/>
          <w:szCs w:val="22"/>
        </w:rPr>
        <w:t>5</w:t>
      </w:r>
    </w:p>
    <w:p w14:paraId="6E647D74" w14:textId="77777777" w:rsidR="00E70676" w:rsidRPr="003163D8" w:rsidRDefault="00987B6F" w:rsidP="003163D8">
      <w:pPr>
        <w:rPr>
          <w:rFonts w:asciiTheme="minorHAnsi" w:hAnsiTheme="minorHAnsi" w:cstheme="minorHAnsi"/>
          <w:sz w:val="22"/>
          <w:szCs w:val="22"/>
        </w:rPr>
        <w:sectPr w:rsidR="00E70676" w:rsidRPr="003163D8">
          <w:type w:val="continuous"/>
          <w:pgSz w:w="11920" w:h="16840"/>
          <w:pgMar w:top="600" w:right="620" w:bottom="280" w:left="340" w:header="720" w:footer="720" w:gutter="0"/>
          <w:cols w:num="2" w:space="720" w:equalWidth="0">
            <w:col w:w="1883" w:space="201"/>
            <w:col w:w="8876"/>
          </w:cols>
        </w:sectPr>
      </w:pPr>
      <w:r w:rsidRPr="003163D8">
        <w:rPr>
          <w:rFonts w:asciiTheme="minorHAnsi" w:hAnsiTheme="minorHAnsi" w:cstheme="minorHAnsi"/>
          <w:sz w:val="22"/>
          <w:szCs w:val="22"/>
        </w:rPr>
        <w:br w:type="column"/>
      </w:r>
      <w:r w:rsidRPr="003163D8">
        <w:rPr>
          <w:rFonts w:asciiTheme="minorHAnsi" w:hAnsiTheme="minorHAnsi" w:cstheme="minorHAnsi"/>
          <w:b/>
          <w:sz w:val="22"/>
          <w:szCs w:val="22"/>
        </w:rPr>
        <w:t>Ca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>Ho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nnu</w:t>
      </w:r>
      <w:r w:rsidRPr="003163D8">
        <w:rPr>
          <w:rFonts w:asciiTheme="minorHAnsi" w:hAnsiTheme="minorHAnsi" w:cstheme="minorHAnsi"/>
          <w:b/>
          <w:sz w:val="22"/>
          <w:szCs w:val="22"/>
        </w:rPr>
        <w:t>al C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b/>
          <w:sz w:val="22"/>
          <w:szCs w:val="22"/>
        </w:rPr>
        <w:t>, Ci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 of</w:t>
      </w:r>
    </w:p>
    <w:p w14:paraId="202DAE93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lastRenderedPageBreak/>
        <w:t>Ho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</w:p>
    <w:p w14:paraId="138EF261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‘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Appli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ability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of Hong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sz w:val="22"/>
          <w:szCs w:val="22"/>
        </w:rPr>
        <w:t>aw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hin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se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3163D8">
        <w:rPr>
          <w:rFonts w:asciiTheme="minorHAnsi" w:hAnsiTheme="minorHAnsi" w:cstheme="minorHAnsi"/>
          <w:i/>
          <w:sz w:val="22"/>
          <w:szCs w:val="22"/>
        </w:rPr>
        <w:t>ain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ourts:</w:t>
      </w:r>
      <w:r w:rsidRPr="003163D8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An</w:t>
      </w:r>
    </w:p>
    <w:p w14:paraId="6DF536D2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i/>
          <w:sz w:val="22"/>
          <w:szCs w:val="22"/>
        </w:rPr>
        <w:t>Empiri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al P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rsp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i/>
          <w:sz w:val="22"/>
          <w:szCs w:val="22"/>
        </w:rPr>
        <w:t>ti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</w:p>
    <w:p w14:paraId="73451058" w14:textId="77777777" w:rsidR="00E70676" w:rsidRPr="003163D8" w:rsidRDefault="00987B6F" w:rsidP="003163D8">
      <w:pPr>
        <w:spacing w:before="81"/>
        <w:ind w:left="502"/>
        <w:rPr>
          <w:rFonts w:asciiTheme="minorHAnsi" w:hAnsiTheme="minorHAnsi" w:cstheme="minorHAnsi"/>
          <w:sz w:val="22"/>
          <w:szCs w:val="22"/>
        </w:rPr>
        <w:sectPr w:rsidR="00E70676" w:rsidRPr="003163D8">
          <w:type w:val="continuous"/>
          <w:pgSz w:w="11920" w:h="16840"/>
          <w:pgMar w:top="600" w:right="620" w:bottom="280" w:left="340" w:header="720" w:footer="720" w:gutter="0"/>
          <w:cols w:space="720"/>
        </w:sectPr>
      </w:pPr>
      <w:r w:rsidRPr="003163D8">
        <w:rPr>
          <w:rFonts w:asciiTheme="minorHAnsi" w:hAnsiTheme="minorHAnsi" w:cstheme="minorHAnsi"/>
          <w:b/>
          <w:sz w:val="22"/>
          <w:szCs w:val="22"/>
        </w:rPr>
        <w:t>2012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2013  </w:t>
      </w:r>
      <w:r w:rsidRPr="003163D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UCL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Diss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ert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3163D8">
        <w:rPr>
          <w:rFonts w:asciiTheme="minorHAnsi" w:hAnsiTheme="minorHAnsi" w:cstheme="minorHAnsi"/>
          <w:b/>
          <w:sz w:val="22"/>
          <w:szCs w:val="22"/>
        </w:rPr>
        <w:t>on</w:t>
      </w: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2"/>
        <w:gridCol w:w="7764"/>
        <w:gridCol w:w="1373"/>
      </w:tblGrid>
      <w:tr w:rsidR="00E70676" w:rsidRPr="003163D8" w14:paraId="38961B67" w14:textId="77777777">
        <w:trPr>
          <w:trHeight w:hRule="exact" w:val="401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B90FC20" w14:textId="77777777" w:rsidR="00E70676" w:rsidRPr="003163D8" w:rsidRDefault="00987B6F" w:rsidP="003163D8">
            <w:pPr>
              <w:spacing w:before="69"/>
              <w:ind w:right="13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</w:t>
            </w:r>
          </w:p>
        </w:tc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442530B7" w14:textId="77777777" w:rsidR="00E70676" w:rsidRPr="003163D8" w:rsidRDefault="00987B6F" w:rsidP="003163D8">
            <w:pPr>
              <w:spacing w:before="69"/>
              <w:ind w:left="118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9 months’</w:t>
            </w:r>
            <w:r w:rsidRPr="003163D8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earc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tion of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3163D8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163D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into bills of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ding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CAB532" w14:textId="77777777" w:rsidR="00E70676" w:rsidRPr="003163D8" w:rsidRDefault="00E70676" w:rsidP="003163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676" w:rsidRPr="003163D8" w14:paraId="356A9DD4" w14:textId="77777777">
        <w:trPr>
          <w:trHeight w:hRule="exact" w:val="62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1A608E5" w14:textId="77777777" w:rsidR="00E70676" w:rsidRPr="003163D8" w:rsidRDefault="00987B6F" w:rsidP="003163D8">
            <w:pPr>
              <w:spacing w:before="3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Pr="003163D8">
              <w:rPr>
                <w:rFonts w:asciiTheme="minorHAnsi" w:hAnsiTheme="minorHAnsi" w:cstheme="minorHAnsi"/>
                <w:b/>
                <w:spacing w:val="-14"/>
                <w:sz w:val="22"/>
                <w:szCs w:val="22"/>
              </w:rPr>
              <w:t>1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2012</w:t>
            </w:r>
          </w:p>
        </w:tc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09B0282A" w14:textId="77777777" w:rsidR="00E70676" w:rsidRPr="003163D8" w:rsidRDefault="00987B6F" w:rsidP="003163D8">
            <w:pPr>
              <w:spacing w:before="30"/>
              <w:ind w:left="118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Diss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  <w:p w14:paraId="4601872F" w14:textId="77777777" w:rsidR="00E70676" w:rsidRPr="003163D8" w:rsidRDefault="00987B6F" w:rsidP="003163D8">
            <w:pPr>
              <w:spacing w:before="5"/>
              <w:ind w:left="118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‘t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M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ost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Dis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Di</w:t>
            </w: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3163D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3ABEB31" w14:textId="77777777" w:rsidR="00E70676" w:rsidRPr="003163D8" w:rsidRDefault="00987B6F" w:rsidP="003163D8">
            <w:pPr>
              <w:spacing w:before="30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ou</w:t>
            </w:r>
          </w:p>
        </w:tc>
      </w:tr>
    </w:tbl>
    <w:p w14:paraId="56359E7D" w14:textId="77777777" w:rsidR="00E70676" w:rsidRPr="003163D8" w:rsidRDefault="00987B6F" w:rsidP="003163D8">
      <w:pPr>
        <w:tabs>
          <w:tab w:val="left" w:pos="1760"/>
        </w:tabs>
        <w:spacing w:before="69"/>
        <w:ind w:left="1762" w:right="125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9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months’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hing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tions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Em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tor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2012,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using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 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ng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this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tion,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its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its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d 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 xml:space="preserve">its,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possibili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 xml:space="preserve">y  of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nspl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nting 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studi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opl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’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public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</w:p>
    <w:p w14:paraId="620DFE65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1994.</w:t>
      </w:r>
    </w:p>
    <w:p w14:paraId="4DE5527D" w14:textId="77777777" w:rsidR="00E70676" w:rsidRPr="003163D8" w:rsidRDefault="00987B6F" w:rsidP="003163D8">
      <w:pPr>
        <w:tabs>
          <w:tab w:val="left" w:pos="1760"/>
        </w:tabs>
        <w:ind w:left="1762" w:right="130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Ess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3163D8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a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163D8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163D8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g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Arbitrator </w:t>
      </w:r>
      <w:r w:rsidRPr="003163D8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3163D8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z w:val="22"/>
          <w:szCs w:val="22"/>
        </w:rPr>
        <w:t>nt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rnational </w:t>
      </w:r>
      <w:r w:rsidRPr="003163D8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omm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ial Arbitration</w:t>
      </w:r>
      <w:r w:rsidRPr="003163D8">
        <w:rPr>
          <w:rFonts w:asciiTheme="minorHAnsi" w:hAnsiTheme="minorHAnsi" w:cstheme="minorHAnsi"/>
          <w:sz w:val="22"/>
          <w:szCs w:val="22"/>
        </w:rPr>
        <w:t>”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ills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dom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stic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bit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 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inl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</w:p>
    <w:p w14:paraId="719A7187" w14:textId="77777777" w:rsidR="00E70676" w:rsidRPr="003163D8" w:rsidRDefault="00987B6F" w:rsidP="003163D8">
      <w:pPr>
        <w:ind w:left="1431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a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h</w:t>
      </w:r>
      <w:r w:rsidRPr="003163D8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on</w:t>
      </w:r>
      <w:r w:rsidRPr="003163D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Em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g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y</w:t>
      </w:r>
      <w:r w:rsidRPr="003163D8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Arbitrator</w:t>
      </w:r>
      <w:r w:rsidRPr="003163D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in</w:t>
      </w:r>
      <w:r w:rsidRPr="003163D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z w:val="22"/>
          <w:szCs w:val="22"/>
        </w:rPr>
        <w:t>nt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rnational</w:t>
      </w:r>
      <w:r w:rsidRPr="003163D8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om</w:t>
      </w:r>
      <w:r w:rsidRPr="003163D8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ial</w:t>
      </w:r>
      <w:r w:rsidRPr="003163D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Arbitration’</w:t>
      </w:r>
    </w:p>
    <w:p w14:paraId="4D024C5E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Distin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 xml:space="preserve">nd  </w:t>
      </w:r>
      <w:r w:rsidRPr="003163D8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publish</w:t>
      </w:r>
      <w:r w:rsidRPr="003163D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5"/>
          <w:position w:val="-1"/>
          <w:sz w:val="22"/>
          <w:szCs w:val="22"/>
        </w:rPr>
        <w:t>b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2"/>
          <w:position w:val="-1"/>
          <w:sz w:val="22"/>
          <w:szCs w:val="22"/>
        </w:rPr>
        <w:t>V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ol.</w:t>
      </w:r>
      <w:r w:rsidRPr="003163D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-1"/>
          <w:sz w:val="22"/>
          <w:szCs w:val="22"/>
        </w:rPr>
        <w:t>9</w:t>
      </w:r>
      <w:r w:rsidRPr="003163D8">
        <w:rPr>
          <w:rFonts w:asciiTheme="minorHAnsi" w:hAnsiTheme="minorHAnsi" w:cstheme="minorHAnsi"/>
          <w:position w:val="-1"/>
          <w:sz w:val="22"/>
          <w:szCs w:val="22"/>
        </w:rPr>
        <w:t>0,</w:t>
      </w:r>
      <w:r w:rsidRPr="003163D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i/>
          <w:position w:val="-1"/>
          <w:sz w:val="22"/>
          <w:szCs w:val="22"/>
        </w:rPr>
        <w:t>ournal of B</w:t>
      </w:r>
      <w:r w:rsidRPr="003163D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1"/>
          <w:sz w:val="22"/>
          <w:szCs w:val="22"/>
        </w:rPr>
        <w:t>ijing</w:t>
      </w:r>
      <w:r w:rsidRPr="003163D8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1"/>
          <w:sz w:val="22"/>
          <w:szCs w:val="22"/>
        </w:rPr>
        <w:t>Arbitration Quart</w:t>
      </w:r>
      <w:r w:rsidRPr="003163D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</w:p>
    <w:p w14:paraId="6C388398" w14:textId="77777777" w:rsidR="00E70676" w:rsidRPr="003163D8" w:rsidRDefault="00E70676" w:rsidP="003163D8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0"/>
        <w:gridCol w:w="7711"/>
        <w:gridCol w:w="1309"/>
      </w:tblGrid>
      <w:tr w:rsidR="00E70676" w:rsidRPr="003163D8" w14:paraId="671FFDB3" w14:textId="77777777">
        <w:trPr>
          <w:trHeight w:hRule="exact" w:val="362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F1D4911" w14:textId="77777777" w:rsidR="00E70676" w:rsidRPr="003163D8" w:rsidRDefault="00987B6F" w:rsidP="003163D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2010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2012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3188EBEA" w14:textId="77777777" w:rsidR="00E70676" w:rsidRPr="003163D8" w:rsidRDefault="00987B6F" w:rsidP="003163D8">
            <w:pPr>
              <w:spacing w:before="69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</w:t>
            </w:r>
            <w:r w:rsidRPr="003163D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ovi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nd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nn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ova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CCF4892" w14:textId="77777777" w:rsidR="00E70676" w:rsidRPr="003163D8" w:rsidRDefault="00987B6F" w:rsidP="003163D8">
            <w:pPr>
              <w:spacing w:before="69"/>
              <w:ind w:left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Sh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E70676" w:rsidRPr="003163D8" w14:paraId="3896FA6C" w14:textId="77777777">
        <w:trPr>
          <w:trHeight w:hRule="exact" w:val="578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154B530" w14:textId="77777777" w:rsidR="00E70676" w:rsidRPr="003163D8" w:rsidRDefault="00E70676" w:rsidP="003163D8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7C143" w14:textId="77777777" w:rsidR="00E70676" w:rsidRPr="003163D8" w:rsidRDefault="00987B6F" w:rsidP="003163D8">
            <w:pPr>
              <w:ind w:right="14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597E0479" w14:textId="77777777" w:rsidR="00E70676" w:rsidRPr="003163D8" w:rsidRDefault="00987B6F" w:rsidP="003163D8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‘Mer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it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3163D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me</w:t>
            </w:r>
            <w:r w:rsidRPr="003163D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63D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3D8">
              <w:rPr>
                <w:rFonts w:asciiTheme="minorHAnsi" w:hAnsiTheme="minorHAnsi" w:cstheme="minorHAnsi"/>
                <w:b/>
                <w:sz w:val="22"/>
                <w:szCs w:val="22"/>
              </w:rPr>
              <w:t>s’</w:t>
            </w:r>
          </w:p>
          <w:p w14:paraId="527E8DB1" w14:textId="77777777" w:rsidR="00E70676" w:rsidRPr="003163D8" w:rsidRDefault="00987B6F" w:rsidP="003163D8">
            <w:pPr>
              <w:spacing w:before="2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163D8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b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163D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Ed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u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ca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tio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 D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ar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tm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nt, G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u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g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d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ng</w:t>
            </w:r>
            <w:r w:rsidRPr="003163D8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P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r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ovin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i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al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Go</w:t>
            </w:r>
            <w:r w:rsidRPr="003163D8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v</w:t>
            </w:r>
            <w:r w:rsidRPr="003163D8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er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nm</w:t>
            </w:r>
            <w:r w:rsidRPr="003163D8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e</w:t>
            </w:r>
            <w:r w:rsidRPr="003163D8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nt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C0EA32E" w14:textId="77777777" w:rsidR="00E70676" w:rsidRPr="003163D8" w:rsidRDefault="00E70676" w:rsidP="003163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11CB7E" w14:textId="77777777" w:rsidR="00E70676" w:rsidRPr="003163D8" w:rsidRDefault="00987B6F" w:rsidP="003163D8">
      <w:pPr>
        <w:ind w:left="1424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26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month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mpi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ivil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nvi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onm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al</w:t>
      </w:r>
    </w:p>
    <w:p w14:paraId="2CB8547A" w14:textId="77777777" w:rsidR="00E70676" w:rsidRPr="003163D8" w:rsidRDefault="00987B6F" w:rsidP="003163D8">
      <w:pPr>
        <w:ind w:left="1762" w:right="128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public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litig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tion,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dis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uss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possibili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y of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nspl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nti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ublic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tions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into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  <w:r w:rsidRPr="003163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possible</w:t>
      </w:r>
      <w:r w:rsidRPr="003163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m 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ultu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 xml:space="preserve">l,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sz w:val="22"/>
          <w:szCs w:val="22"/>
        </w:rPr>
        <w:t>onomic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>t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</w:p>
    <w:p w14:paraId="368D8C89" w14:textId="77777777" w:rsidR="00E70676" w:rsidRPr="003163D8" w:rsidRDefault="00987B6F" w:rsidP="003163D8">
      <w:pPr>
        <w:spacing w:before="5"/>
        <w:ind w:left="1424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ip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oj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ect</w:t>
      </w:r>
    </w:p>
    <w:p w14:paraId="6F5530CB" w14:textId="77777777" w:rsidR="00E70676" w:rsidRPr="003163D8" w:rsidRDefault="00987B6F" w:rsidP="003163D8">
      <w:pPr>
        <w:tabs>
          <w:tab w:val="left" w:pos="1760"/>
        </w:tabs>
        <w:spacing w:before="2"/>
        <w:ind w:left="1762" w:right="129" w:hanging="338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Ess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onstru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tion of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the</w:t>
      </w:r>
      <w:r w:rsidRPr="003163D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gal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163D8">
        <w:rPr>
          <w:rFonts w:asciiTheme="minorHAnsi" w:hAnsiTheme="minorHAnsi" w:cstheme="minorHAnsi"/>
          <w:i/>
          <w:sz w:val="22"/>
          <w:szCs w:val="22"/>
        </w:rPr>
        <w:t>st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m</w:t>
      </w:r>
      <w:r w:rsidRPr="003163D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i/>
          <w:sz w:val="22"/>
          <w:szCs w:val="22"/>
        </w:rPr>
        <w:t>di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ial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P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rson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an</w:t>
      </w:r>
      <w:r w:rsidRPr="003163D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Ass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iation—Und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the 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i/>
          <w:sz w:val="22"/>
          <w:szCs w:val="22"/>
        </w:rPr>
        <w:t>hanism</w:t>
      </w:r>
      <w:r w:rsidRPr="003163D8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En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163D8">
        <w:rPr>
          <w:rFonts w:asciiTheme="minorHAnsi" w:hAnsiTheme="minorHAnsi" w:cstheme="minorHAnsi"/>
          <w:i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on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ntal</w:t>
      </w:r>
      <w:r w:rsidRPr="003163D8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Public</w:t>
      </w:r>
      <w:r w:rsidRPr="003163D8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z w:val="22"/>
          <w:szCs w:val="22"/>
        </w:rPr>
        <w:t>nt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st</w:t>
      </w:r>
      <w:r w:rsidRPr="003163D8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sz w:val="22"/>
          <w:szCs w:val="22"/>
        </w:rPr>
        <w:t>itigation’</w:t>
      </w:r>
      <w:r w:rsidRPr="003163D8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s 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it</w:t>
      </w:r>
      <w:r w:rsidRPr="003163D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3163D8">
        <w:rPr>
          <w:rFonts w:asciiTheme="minorHAnsi" w:hAnsiTheme="minorHAnsi" w:cstheme="minorHAnsi"/>
          <w:sz w:val="22"/>
          <w:szCs w:val="22"/>
        </w:rPr>
        <w:t xml:space="preserve">h 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nts  of</w:t>
      </w:r>
      <w:r w:rsidRPr="003163D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do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ovin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te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nno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 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im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mm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e’</w:t>
      </w:r>
    </w:p>
    <w:p w14:paraId="323DD176" w14:textId="77777777" w:rsidR="00E70676" w:rsidRPr="003163D8" w:rsidRDefault="00987B6F" w:rsidP="003163D8">
      <w:pPr>
        <w:spacing w:before="81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U No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y 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3163D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3163D8">
        <w:rPr>
          <w:rFonts w:asciiTheme="minorHAnsi" w:hAnsiTheme="minorHAnsi" w:cstheme="minorHAnsi"/>
          <w:b/>
          <w:sz w:val="22"/>
          <w:szCs w:val="22"/>
        </w:rPr>
        <w:t>aog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</w:p>
    <w:p w14:paraId="08995D22" w14:textId="77777777" w:rsidR="00E70676" w:rsidRPr="003163D8" w:rsidRDefault="00987B6F" w:rsidP="003163D8">
      <w:pPr>
        <w:spacing w:before="7"/>
        <w:ind w:left="1762" w:right="2469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1st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Class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</w:p>
    <w:p w14:paraId="7E969CD7" w14:textId="77777777" w:rsidR="00E70676" w:rsidRPr="003163D8" w:rsidRDefault="00987B6F" w:rsidP="003163D8">
      <w:pPr>
        <w:tabs>
          <w:tab w:val="left" w:pos="1760"/>
        </w:tabs>
        <w:spacing w:before="1"/>
        <w:ind w:left="1762" w:right="126" w:hanging="338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3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month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ld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ine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ultu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ustoms, 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onm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k situ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no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n Gu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do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pe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z w:val="22"/>
          <w:szCs w:val="22"/>
        </w:rPr>
        <w:t>mino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thnic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oups</w:t>
      </w:r>
    </w:p>
    <w:p w14:paraId="730BECD9" w14:textId="77777777" w:rsidR="00E70676" w:rsidRPr="003163D8" w:rsidRDefault="00987B6F" w:rsidP="003163D8">
      <w:pPr>
        <w:spacing w:before="78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1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1            </w:t>
      </w:r>
      <w:r w:rsidRPr="003163D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ic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jec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</w:t>
      </w:r>
      <w:r w:rsidRPr="003163D8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ou</w:t>
      </w:r>
    </w:p>
    <w:p w14:paraId="2B8A2DB4" w14:textId="77777777" w:rsidR="00E70676" w:rsidRPr="003163D8" w:rsidRDefault="00987B6F" w:rsidP="003163D8">
      <w:pPr>
        <w:spacing w:before="2"/>
        <w:ind w:left="1762" w:right="2469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1st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Class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</w:p>
    <w:p w14:paraId="6F082961" w14:textId="77777777" w:rsidR="00E70676" w:rsidRPr="003163D8" w:rsidRDefault="00987B6F" w:rsidP="003163D8">
      <w:pPr>
        <w:spacing w:before="2"/>
        <w:ind w:left="1424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sponsible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sis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ont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tu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tionship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it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</w:p>
    <w:p w14:paraId="27286A06" w14:textId="77777777" w:rsidR="00E70676" w:rsidRPr="003163D8" w:rsidRDefault="00987B6F" w:rsidP="003163D8">
      <w:pPr>
        <w:ind w:left="1762" w:right="637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osm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tolo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ivil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w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ivil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du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w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5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.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</w:p>
    <w:p w14:paraId="54781E5A" w14:textId="77777777" w:rsidR="00E70676" w:rsidRPr="003163D8" w:rsidRDefault="00987B6F" w:rsidP="003163D8">
      <w:pPr>
        <w:ind w:left="1424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ubmitt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Ess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ont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mporary </w:t>
      </w:r>
      <w:r w:rsidRPr="003163D8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hin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se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i/>
          <w:sz w:val="22"/>
          <w:szCs w:val="22"/>
        </w:rPr>
        <w:t>onsum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rs’</w:t>
      </w:r>
      <w:r w:rsidRPr="003163D8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sponse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to </w:t>
      </w:r>
      <w:r w:rsidRPr="003163D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163D8">
        <w:rPr>
          <w:rFonts w:asciiTheme="minorHAnsi" w:hAnsiTheme="minorHAnsi" w:cstheme="minorHAnsi"/>
          <w:i/>
          <w:sz w:val="22"/>
          <w:szCs w:val="22"/>
        </w:rPr>
        <w:t>di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al</w:t>
      </w:r>
    </w:p>
    <w:p w14:paraId="1F31490D" w14:textId="77777777" w:rsidR="00E70676" w:rsidRPr="003163D8" w:rsidRDefault="00987B6F" w:rsidP="003163D8">
      <w:pPr>
        <w:ind w:left="1762" w:right="3558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osm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tology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Dispute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z w:val="22"/>
          <w:szCs w:val="22"/>
        </w:rPr>
        <w:t>h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 xml:space="preserve">ir </w:t>
      </w:r>
      <w:r w:rsidRPr="003163D8">
        <w:rPr>
          <w:rFonts w:asciiTheme="minorHAnsi" w:hAnsiTheme="minorHAnsi" w:cstheme="minorHAnsi"/>
          <w:i/>
          <w:sz w:val="22"/>
          <w:szCs w:val="22"/>
        </w:rPr>
        <w:t>Right P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ot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i/>
          <w:sz w:val="22"/>
          <w:szCs w:val="22"/>
        </w:rPr>
        <w:t>tion Routin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</w:p>
    <w:p w14:paraId="40CC2FD8" w14:textId="77777777" w:rsidR="00E70676" w:rsidRPr="003163D8" w:rsidRDefault="00987B6F" w:rsidP="003163D8">
      <w:pPr>
        <w:spacing w:before="77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position w:val="-7"/>
          <w:sz w:val="22"/>
          <w:szCs w:val="22"/>
        </w:rPr>
        <w:t xml:space="preserve">2010             </w:t>
      </w:r>
      <w:r w:rsidRPr="003163D8">
        <w:rPr>
          <w:rFonts w:asciiTheme="minorHAnsi" w:hAnsiTheme="minorHAnsi" w:cstheme="minorHAnsi"/>
          <w:b/>
          <w:spacing w:val="-17"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4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‘</w:t>
      </w:r>
      <w:r w:rsidRPr="003163D8">
        <w:rPr>
          <w:rFonts w:asciiTheme="minorHAnsi" w:hAnsiTheme="minorHAnsi" w:cstheme="minorHAnsi"/>
          <w:b/>
          <w:spacing w:val="-2"/>
          <w:position w:val="7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38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4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2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40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ter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4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position w:val="7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ub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lic</w:t>
      </w:r>
      <w:r w:rsidRPr="003163D8">
        <w:rPr>
          <w:rFonts w:asciiTheme="minorHAnsi" w:hAnsiTheme="minorHAnsi" w:cstheme="minorHAnsi"/>
          <w:b/>
          <w:spacing w:val="40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2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4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40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or</w:t>
      </w:r>
      <w:r w:rsidRPr="003163D8">
        <w:rPr>
          <w:rFonts w:asciiTheme="minorHAnsi" w:hAnsiTheme="minorHAnsi" w:cstheme="minorHAnsi"/>
          <w:b/>
          <w:spacing w:val="35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position w:val="7"/>
          <w:sz w:val="22"/>
          <w:szCs w:val="22"/>
        </w:rPr>
        <w:t>ic</w:t>
      </w:r>
    </w:p>
    <w:p w14:paraId="74544D2E" w14:textId="77777777" w:rsidR="00E70676" w:rsidRPr="003163D8" w:rsidRDefault="00987B6F" w:rsidP="003163D8">
      <w:pPr>
        <w:ind w:left="1762" w:right="8127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position w:val="1"/>
          <w:sz w:val="22"/>
          <w:szCs w:val="22"/>
        </w:rPr>
        <w:t>’</w:t>
      </w:r>
    </w:p>
    <w:p w14:paraId="6121C423" w14:textId="77777777" w:rsidR="00E70676" w:rsidRPr="003163D8" w:rsidRDefault="00987B6F" w:rsidP="003163D8">
      <w:pPr>
        <w:spacing w:before="7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2010            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ic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jec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</w:t>
      </w:r>
      <w:r w:rsidRPr="003163D8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z w:val="22"/>
          <w:szCs w:val="22"/>
        </w:rPr>
        <w:t>ia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ng</w:t>
      </w:r>
    </w:p>
    <w:p w14:paraId="676E583E" w14:textId="77777777" w:rsidR="00E70676" w:rsidRPr="003163D8" w:rsidRDefault="00987B6F" w:rsidP="003163D8">
      <w:pPr>
        <w:spacing w:before="7"/>
        <w:ind w:left="1762" w:right="2670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b/>
          <w:sz w:val="22"/>
          <w:szCs w:val="22"/>
        </w:rPr>
        <w:t>2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Cla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ic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’</w:t>
      </w:r>
    </w:p>
    <w:p w14:paraId="0F3C2116" w14:textId="77777777" w:rsidR="00E70676" w:rsidRPr="003163D8" w:rsidRDefault="00987B6F" w:rsidP="003163D8">
      <w:pPr>
        <w:tabs>
          <w:tab w:val="left" w:pos="1760"/>
        </w:tabs>
        <w:ind w:left="1762" w:right="127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6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month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nom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non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  <w:r w:rsidRPr="003163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its</w:t>
      </w:r>
      <w:r w:rsidRPr="003163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lu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 on 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ov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</w:p>
    <w:p w14:paraId="10CE0550" w14:textId="77777777" w:rsidR="00E70676" w:rsidRPr="003163D8" w:rsidRDefault="00987B6F" w:rsidP="003163D8">
      <w:pPr>
        <w:tabs>
          <w:tab w:val="left" w:pos="1760"/>
        </w:tabs>
        <w:ind w:left="1762" w:right="131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sponsible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ivil</w:t>
      </w:r>
      <w:r w:rsidRPr="003163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ph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n the 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ov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e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 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nspl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 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z w:val="22"/>
          <w:szCs w:val="22"/>
        </w:rPr>
        <w:t xml:space="preserve">e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to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reac</w:t>
      </w:r>
      <w:r w:rsidRPr="003163D8">
        <w:rPr>
          <w:rFonts w:asciiTheme="minorHAnsi" w:hAnsiTheme="minorHAnsi" w:cstheme="minorHAnsi"/>
          <w:sz w:val="22"/>
          <w:szCs w:val="22"/>
        </w:rPr>
        <w:t xml:space="preserve">h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sz w:val="22"/>
          <w:szCs w:val="22"/>
        </w:rPr>
        <w:t>ont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t in 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ld of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t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163D8">
        <w:rPr>
          <w:rFonts w:asciiTheme="minorHAnsi" w:hAnsiTheme="minorHAnsi" w:cstheme="minorHAnsi"/>
          <w:sz w:val="22"/>
          <w:szCs w:val="22"/>
        </w:rPr>
        <w:t>om 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 xml:space="preserve">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oun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s.</w:t>
      </w:r>
    </w:p>
    <w:p w14:paraId="4AAE8A01" w14:textId="77777777" w:rsidR="00E70676" w:rsidRPr="003163D8" w:rsidRDefault="00987B6F" w:rsidP="003163D8">
      <w:pPr>
        <w:ind w:left="1431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Ess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Age</w:t>
      </w:r>
      <w:r w:rsidRPr="003163D8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sz w:val="22"/>
          <w:szCs w:val="22"/>
        </w:rPr>
        <w:t>ork</w:t>
      </w:r>
      <w:r w:rsidRPr="003163D8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itiz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n–P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otagonist</w:t>
      </w:r>
      <w:r w:rsidRPr="003163D8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Public</w:t>
      </w:r>
      <w:r w:rsidRPr="003163D8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id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and</w:t>
      </w:r>
      <w:r w:rsidRPr="003163D8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Po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sz w:val="22"/>
          <w:szCs w:val="22"/>
        </w:rPr>
        <w:t>hina</w:t>
      </w:r>
      <w:r w:rsidRPr="003163D8">
        <w:rPr>
          <w:rFonts w:asciiTheme="minorHAnsi" w:hAnsiTheme="minorHAnsi" w:cstheme="minorHAnsi"/>
          <w:i/>
          <w:spacing w:val="-32"/>
          <w:sz w:val="22"/>
          <w:szCs w:val="22"/>
        </w:rPr>
        <w:t>’</w:t>
      </w:r>
      <w:r w:rsidRPr="003163D8">
        <w:rPr>
          <w:rFonts w:asciiTheme="minorHAnsi" w:hAnsiTheme="minorHAnsi" w:cstheme="minorHAnsi"/>
          <w:i/>
          <w:sz w:val="22"/>
          <w:szCs w:val="22"/>
        </w:rPr>
        <w:t>s</w:t>
      </w:r>
    </w:p>
    <w:p w14:paraId="24F12E31" w14:textId="77777777" w:rsidR="00E70676" w:rsidRPr="003163D8" w:rsidRDefault="00987B6F" w:rsidP="003163D8">
      <w:pPr>
        <w:ind w:left="1762" w:right="7245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i/>
          <w:sz w:val="22"/>
          <w:szCs w:val="22"/>
        </w:rPr>
        <w:t>P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z w:val="22"/>
          <w:szCs w:val="22"/>
        </w:rPr>
        <w:t>og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ss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  <w:r w:rsidRPr="003163D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publish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</w:p>
    <w:p w14:paraId="5385E1DF" w14:textId="77777777" w:rsidR="00E70676" w:rsidRPr="003163D8" w:rsidRDefault="00987B6F" w:rsidP="003163D8">
      <w:pPr>
        <w:tabs>
          <w:tab w:val="left" w:pos="1760"/>
        </w:tabs>
        <w:spacing w:before="79"/>
        <w:ind w:left="1762" w:right="130" w:hanging="126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>2009</w:t>
      </w:r>
      <w:r w:rsidRPr="003163D8">
        <w:rPr>
          <w:rFonts w:asciiTheme="minorHAnsi" w:hAnsiTheme="minorHAnsi" w:cstheme="minorHAnsi"/>
          <w:b/>
          <w:sz w:val="22"/>
          <w:szCs w:val="22"/>
        </w:rPr>
        <w:tab/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2"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       </w:t>
      </w:r>
      <w:r w:rsidRPr="003163D8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os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x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b/>
          <w:sz w:val="22"/>
          <w:szCs w:val="22"/>
        </w:rPr>
        <w:t>ll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x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b/>
          <w:sz w:val="22"/>
          <w:szCs w:val="22"/>
        </w:rPr>
        <w:t>ll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io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’</w:t>
      </w:r>
      <w:r w:rsidRPr="003163D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 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b/>
          <w:sz w:val="22"/>
          <w:szCs w:val="22"/>
        </w:rPr>
        <w:t>si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tter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3163D8">
        <w:rPr>
          <w:rFonts w:asciiTheme="minorHAnsi" w:hAnsiTheme="minorHAnsi" w:cstheme="minorHAnsi"/>
          <w:b/>
          <w:sz w:val="22"/>
          <w:szCs w:val="22"/>
        </w:rPr>
        <w:t>lic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or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b/>
          <w:sz w:val="22"/>
          <w:szCs w:val="22"/>
        </w:rPr>
        <w:t>ic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’</w:t>
      </w:r>
      <w:r w:rsidRPr="003163D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3163D8">
        <w:rPr>
          <w:rFonts w:asciiTheme="minorHAnsi" w:hAnsiTheme="minorHAnsi" w:cstheme="minorHAnsi"/>
          <w:b/>
          <w:sz w:val="22"/>
          <w:szCs w:val="22"/>
        </w:rPr>
        <w:t>Hig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st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ovi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l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l)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2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Class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nt Su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2"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</w:p>
    <w:p w14:paraId="5236FA35" w14:textId="77777777" w:rsidR="00E70676" w:rsidRPr="003163D8" w:rsidRDefault="00987B6F" w:rsidP="003163D8">
      <w:pPr>
        <w:ind w:left="1431"/>
        <w:rPr>
          <w:rFonts w:asciiTheme="minorHAnsi" w:hAnsiTheme="minorHAnsi" w:cstheme="minorHAnsi"/>
          <w:sz w:val="22"/>
          <w:szCs w:val="22"/>
        </w:rPr>
        <w:sectPr w:rsidR="00E70676" w:rsidRPr="003163D8">
          <w:pgSz w:w="11920" w:h="16840"/>
          <w:pgMar w:top="600" w:right="620" w:bottom="280" w:left="340" w:header="273" w:footer="583" w:gutter="0"/>
          <w:cols w:space="720"/>
        </w:sect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ip</w:t>
      </w:r>
      <w:r w:rsidRPr="003163D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63D8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oj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ect</w:t>
      </w:r>
    </w:p>
    <w:p w14:paraId="2229A70F" w14:textId="77777777" w:rsidR="00E70676" w:rsidRPr="003163D8" w:rsidRDefault="00E70676" w:rsidP="003163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FAC231" w14:textId="77777777" w:rsidR="00E70676" w:rsidRPr="003163D8" w:rsidRDefault="00987B6F" w:rsidP="003163D8">
      <w:pPr>
        <w:tabs>
          <w:tab w:val="left" w:pos="1760"/>
        </w:tabs>
        <w:ind w:left="1762" w:right="128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ree-</w:t>
      </w:r>
      <w:r w:rsidRPr="003163D8">
        <w:rPr>
          <w:rFonts w:asciiTheme="minorHAnsi" w:hAnsiTheme="minorHAnsi" w:cstheme="minorHAnsi"/>
          <w:sz w:val="22"/>
          <w:szCs w:val="22"/>
        </w:rPr>
        <w:t xml:space="preserve">month </w:t>
      </w:r>
      <w:r w:rsidRPr="003163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3163D8">
        <w:rPr>
          <w:rFonts w:asciiTheme="minorHAnsi" w:hAnsiTheme="minorHAnsi" w:cstheme="minorHAnsi"/>
          <w:sz w:val="22"/>
          <w:szCs w:val="22"/>
        </w:rPr>
        <w:t xml:space="preserve">h </w:t>
      </w:r>
      <w:r w:rsidRPr="003163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on </w:t>
      </w:r>
      <w:r w:rsidRPr="003163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imp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 xml:space="preserve">ts </w:t>
      </w:r>
      <w:r w:rsidRPr="003163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sz w:val="22"/>
          <w:szCs w:val="22"/>
        </w:rPr>
        <w:t>Gi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ndust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ns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’ </w:t>
      </w:r>
      <w:r w:rsidRPr="003163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within 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do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possible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ting to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bor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nvi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onm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z w:val="22"/>
          <w:szCs w:val="22"/>
        </w:rPr>
        <w:t>issu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s.</w:t>
      </w:r>
    </w:p>
    <w:p w14:paraId="58F8A02D" w14:textId="77777777" w:rsidR="00E70676" w:rsidRPr="003163D8" w:rsidRDefault="00987B6F" w:rsidP="003163D8">
      <w:pPr>
        <w:tabs>
          <w:tab w:val="left" w:pos="1760"/>
        </w:tabs>
        <w:ind w:left="1762" w:right="125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sponsible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sis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ot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ble</w:t>
      </w:r>
      <w:r w:rsidRPr="003163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mplo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 within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do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bor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sz w:val="22"/>
          <w:szCs w:val="22"/>
        </w:rPr>
        <w:t>ont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possible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w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imp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ul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ons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di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tus</w:t>
      </w:r>
      <w:r w:rsidRPr="003163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low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middl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e-c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ss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z w:val="22"/>
          <w:szCs w:val="22"/>
        </w:rPr>
        <w:t>pl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 und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>t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indust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 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ns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3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</w:p>
    <w:p w14:paraId="5525B809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2009            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2"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</w:t>
      </w:r>
      <w:r w:rsidRPr="003163D8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63D8">
        <w:rPr>
          <w:rFonts w:asciiTheme="minorHAnsi" w:hAnsiTheme="minorHAnsi" w:cstheme="minorHAnsi"/>
          <w:b/>
          <w:sz w:val="22"/>
          <w:szCs w:val="22"/>
        </w:rPr>
        <w:t>ai</w:t>
      </w:r>
      <w:r w:rsidRPr="003163D8">
        <w:rPr>
          <w:rFonts w:asciiTheme="minorHAnsi" w:hAnsiTheme="minorHAnsi" w:cstheme="minorHAnsi"/>
          <w:b/>
          <w:spacing w:val="-10"/>
          <w:sz w:val="22"/>
          <w:szCs w:val="22"/>
        </w:rPr>
        <w:t>’</w:t>
      </w:r>
      <w:r w:rsidRPr="003163D8">
        <w:rPr>
          <w:rFonts w:asciiTheme="minorHAnsi" w:hAnsiTheme="minorHAnsi" w:cstheme="minorHAnsi"/>
          <w:b/>
          <w:sz w:val="22"/>
          <w:szCs w:val="22"/>
        </w:rPr>
        <w:t>se</w:t>
      </w:r>
    </w:p>
    <w:p w14:paraId="23121B5F" w14:textId="77777777" w:rsidR="00E70676" w:rsidRPr="003163D8" w:rsidRDefault="00987B6F" w:rsidP="003163D8">
      <w:pPr>
        <w:spacing w:before="5"/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2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Class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163D8">
        <w:rPr>
          <w:rFonts w:asciiTheme="minorHAnsi" w:hAnsiTheme="minorHAnsi" w:cstheme="minorHAnsi"/>
          <w:b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of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2"/>
          <w:sz w:val="22"/>
          <w:szCs w:val="22"/>
        </w:rPr>
        <w:t>V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ial 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b/>
          <w:sz w:val="22"/>
          <w:szCs w:val="22"/>
        </w:rPr>
        <w:t>h</w:t>
      </w:r>
    </w:p>
    <w:p w14:paraId="08B0C6C9" w14:textId="77777777" w:rsidR="00E70676" w:rsidRPr="003163D8" w:rsidRDefault="00987B6F" w:rsidP="003163D8">
      <w:pPr>
        <w:spacing w:before="2"/>
        <w:ind w:left="1391" w:right="131"/>
        <w:jc w:val="center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ubmitt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 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min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sz w:val="22"/>
          <w:szCs w:val="22"/>
        </w:rPr>
        <w:t>Histo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tus</w:t>
      </w:r>
      <w:r w:rsidRPr="003163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Quo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—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hi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</w:p>
    <w:p w14:paraId="00C6B423" w14:textId="77777777" w:rsidR="00E70676" w:rsidRPr="003163D8" w:rsidRDefault="00987B6F" w:rsidP="003163D8">
      <w:pPr>
        <w:ind w:left="17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-10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unp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ill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>i of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ise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’</w:t>
      </w:r>
      <w:r w:rsidRPr="003163D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 xml:space="preserve">U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umm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>mme</w:t>
      </w:r>
    </w:p>
    <w:p w14:paraId="61F94F25" w14:textId="77777777" w:rsidR="00E70676" w:rsidRPr="003163D8" w:rsidRDefault="00987B6F" w:rsidP="003163D8">
      <w:pPr>
        <w:tabs>
          <w:tab w:val="left" w:pos="1760"/>
        </w:tabs>
        <w:ind w:left="1762" w:right="127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  <w:t>1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month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ld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</w:t>
      </w:r>
      <w:r w:rsidRPr="003163D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nom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non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>s’</w:t>
      </w:r>
      <w:r w:rsidRPr="003163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ir</w:t>
      </w:r>
      <w:r w:rsidRPr="003163D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imp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z w:val="22"/>
          <w:szCs w:val="22"/>
        </w:rPr>
        <w:t>ts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on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163D8">
        <w:rPr>
          <w:rFonts w:asciiTheme="minorHAnsi" w:hAnsiTheme="minorHAnsi" w:cstheme="minorHAnsi"/>
          <w:sz w:val="22"/>
          <w:szCs w:val="22"/>
        </w:rPr>
        <w:t>ono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63D8">
        <w:rPr>
          <w:rFonts w:asciiTheme="minorHAnsi" w:hAnsiTheme="minorHAnsi" w:cstheme="minorHAnsi"/>
          <w:sz w:val="22"/>
          <w:szCs w:val="22"/>
        </w:rPr>
        <w:t xml:space="preserve">tion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nd li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in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</w:p>
    <w:p w14:paraId="345E33A2" w14:textId="77777777" w:rsidR="00E70676" w:rsidRPr="003163D8" w:rsidRDefault="00987B6F" w:rsidP="003163D8">
      <w:pPr>
        <w:tabs>
          <w:tab w:val="left" w:pos="1760"/>
        </w:tabs>
        <w:ind w:left="1762" w:right="131" w:hanging="331"/>
        <w:jc w:val="both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•</w:t>
      </w:r>
      <w:r w:rsidRPr="003163D8">
        <w:rPr>
          <w:rFonts w:asciiTheme="minorHAnsi" w:hAnsiTheme="minorHAnsi" w:cstheme="minorHAnsi"/>
          <w:sz w:val="22"/>
          <w:szCs w:val="22"/>
        </w:rPr>
        <w:tab/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umm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hool volunt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0"/>
          <w:sz w:val="22"/>
          <w:szCs w:val="22"/>
        </w:rPr>
        <w:t>T</w:t>
      </w:r>
      <w:r w:rsidRPr="003163D8">
        <w:rPr>
          <w:rFonts w:asciiTheme="minorHAnsi" w:hAnsiTheme="minorHAnsi" w:cstheme="minorHAnsi"/>
          <w:sz w:val="22"/>
          <w:szCs w:val="22"/>
        </w:rPr>
        <w:t>unp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 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ill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im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z w:val="22"/>
          <w:szCs w:val="22"/>
        </w:rPr>
        <w:t>l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 xml:space="preserve">i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ount</w:t>
      </w:r>
      <w:r w:rsidRPr="003163D8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 xml:space="preserve">,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ise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, 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163D8">
        <w:rPr>
          <w:rFonts w:asciiTheme="minorHAnsi" w:hAnsiTheme="minorHAnsi" w:cstheme="minorHAnsi"/>
          <w:sz w:val="22"/>
          <w:szCs w:val="22"/>
        </w:rPr>
        <w:t xml:space="preserve">i 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3163D8">
        <w:rPr>
          <w:rFonts w:asciiTheme="minorHAnsi" w:hAnsiTheme="minorHAnsi" w:cstheme="minorHAnsi"/>
          <w:sz w:val="22"/>
          <w:szCs w:val="22"/>
        </w:rPr>
        <w:t>hu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ng</w:t>
      </w:r>
      <w:r w:rsidRPr="003163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Autonomous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ion</w:t>
      </w:r>
    </w:p>
    <w:p w14:paraId="1CEF9017" w14:textId="77777777" w:rsidR="00E70676" w:rsidRPr="003163D8" w:rsidRDefault="00E70676" w:rsidP="003163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778BB6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5E379849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U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3163D8">
        <w:rPr>
          <w:rFonts w:asciiTheme="minorHAnsi" w:hAnsiTheme="minorHAnsi" w:cstheme="minorHAnsi"/>
          <w:b/>
          <w:sz w:val="22"/>
          <w:szCs w:val="22"/>
        </w:rPr>
        <w:t>IC</w:t>
      </w:r>
      <w:r w:rsidRPr="003163D8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IONS</w:t>
      </w:r>
    </w:p>
    <w:p w14:paraId="15DA1A30" w14:textId="77777777" w:rsidR="00E70676" w:rsidRPr="003163D8" w:rsidRDefault="00E70676" w:rsidP="003163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B2B6BF7" w14:textId="77777777" w:rsidR="00E70676" w:rsidRPr="003163D8" w:rsidRDefault="00987B6F" w:rsidP="003163D8">
      <w:pPr>
        <w:tabs>
          <w:tab w:val="left" w:pos="860"/>
        </w:tabs>
        <w:ind w:left="862" w:right="110" w:hanging="36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position w:val="-16"/>
          <w:sz w:val="22"/>
          <w:szCs w:val="22"/>
        </w:rPr>
        <w:t>•</w:t>
      </w:r>
      <w:r w:rsidRPr="003163D8">
        <w:rPr>
          <w:rFonts w:asciiTheme="minorHAnsi" w:hAnsiTheme="minorHAnsi" w:cstheme="minorHAnsi"/>
          <w:position w:val="-16"/>
          <w:sz w:val="22"/>
          <w:szCs w:val="22"/>
        </w:rPr>
        <w:tab/>
      </w:r>
      <w:r w:rsidRPr="003163D8">
        <w:rPr>
          <w:rFonts w:asciiTheme="minorHAnsi" w:hAnsiTheme="minorHAnsi" w:cstheme="minorHAnsi"/>
          <w:sz w:val="22"/>
          <w:szCs w:val="22"/>
        </w:rPr>
        <w:t>K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ui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HAN</w:t>
      </w:r>
      <w:r w:rsidRPr="003163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l.,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itime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Dispute</w:t>
      </w:r>
      <w:r w:rsidRPr="003163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solution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in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ij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: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hina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163D8">
        <w:rPr>
          <w:rFonts w:asciiTheme="minorHAnsi" w:hAnsiTheme="minorHAnsi" w:cstheme="minorHAnsi"/>
          <w:sz w:val="22"/>
          <w:szCs w:val="22"/>
        </w:rPr>
        <w:t>ss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163D8">
        <w:rPr>
          <w:rFonts w:asciiTheme="minorHAnsi" w:hAnsiTheme="minorHAnsi" w:cstheme="minorHAnsi"/>
          <w:sz w:val="22"/>
          <w:szCs w:val="22"/>
        </w:rPr>
        <w:t xml:space="preserve">015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163D8">
        <w:rPr>
          <w:rFonts w:asciiTheme="minorHAnsi" w:eastAsia="MS PGothic" w:hAnsiTheme="minorHAnsi" w:cstheme="minorHAnsi"/>
          <w:w w:val="106"/>
          <w:sz w:val="22"/>
          <w:szCs w:val="22"/>
        </w:rPr>
        <w:t>栗克元、韓斯睿、王春著</w:t>
      </w:r>
      <w:r w:rsidRPr="003163D8">
        <w:rPr>
          <w:rFonts w:asciiTheme="minorHAnsi" w:eastAsia="MS PGothic" w:hAnsiTheme="minorHAnsi" w:cstheme="minorHAnsi"/>
          <w:spacing w:val="-120"/>
          <w:w w:val="150"/>
          <w:sz w:val="22"/>
          <w:szCs w:val="22"/>
        </w:rPr>
        <w:t>，</w:t>
      </w:r>
      <w:r w:rsidRPr="003163D8">
        <w:rPr>
          <w:rFonts w:asciiTheme="minorHAnsi" w:eastAsia="MS PGothic" w:hAnsiTheme="minorHAnsi" w:cstheme="minorHAnsi"/>
          <w:w w:val="104"/>
          <w:sz w:val="22"/>
          <w:szCs w:val="22"/>
        </w:rPr>
        <w:t>《海事糾紛解決機制研究</w:t>
      </w:r>
      <w:r w:rsidRPr="003163D8">
        <w:rPr>
          <w:rFonts w:asciiTheme="minorHAnsi" w:eastAsia="MS PGothic" w:hAnsiTheme="minorHAnsi" w:cstheme="minorHAnsi"/>
          <w:spacing w:val="-120"/>
          <w:w w:val="200"/>
          <w:sz w:val="22"/>
          <w:szCs w:val="22"/>
        </w:rPr>
        <w:t>》</w:t>
      </w:r>
      <w:r w:rsidRPr="003163D8">
        <w:rPr>
          <w:rFonts w:asciiTheme="minorHAnsi" w:eastAsia="MS PGothic" w:hAnsiTheme="minorHAnsi" w:cstheme="minorHAnsi"/>
          <w:w w:val="126"/>
          <w:sz w:val="22"/>
          <w:szCs w:val="22"/>
        </w:rPr>
        <w:t>，北京：</w:t>
      </w:r>
      <w:r w:rsidRPr="003163D8">
        <w:rPr>
          <w:rFonts w:asciiTheme="minorHAnsi" w:eastAsia="MS PGothic" w:hAnsiTheme="minorHAnsi" w:cstheme="minorHAnsi"/>
          <w:sz w:val="22"/>
          <w:szCs w:val="22"/>
        </w:rPr>
        <w:t>海洋出版社</w:t>
      </w:r>
      <w:r w:rsidRPr="003163D8">
        <w:rPr>
          <w:rFonts w:asciiTheme="minorHAnsi" w:eastAsia="MS PGothic" w:hAnsiTheme="minorHAnsi" w:cstheme="minorHAnsi"/>
          <w:spacing w:val="-1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2015 </w:t>
      </w:r>
      <w:r w:rsidRPr="003163D8">
        <w:rPr>
          <w:rFonts w:asciiTheme="minorHAnsi" w:eastAsia="MS PGothic" w:hAnsiTheme="minorHAnsi" w:cstheme="minorHAnsi"/>
          <w:sz w:val="22"/>
          <w:szCs w:val="22"/>
        </w:rPr>
        <w:t>年版</w:t>
      </w:r>
      <w:r w:rsidRPr="003163D8">
        <w:rPr>
          <w:rFonts w:asciiTheme="minorHAnsi" w:hAnsiTheme="minorHAnsi" w:cstheme="minorHAnsi"/>
          <w:sz w:val="22"/>
          <w:szCs w:val="22"/>
        </w:rPr>
        <w:t>)</w:t>
      </w:r>
    </w:p>
    <w:p w14:paraId="7BD9DC56" w14:textId="77777777" w:rsidR="00E70676" w:rsidRPr="003163D8" w:rsidRDefault="00987B6F" w:rsidP="003163D8">
      <w:pPr>
        <w:spacing w:before="79"/>
        <w:ind w:left="862"/>
        <w:rPr>
          <w:rFonts w:asciiTheme="minorHAnsi" w:eastAsia="MS PGothic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-1"/>
          <w:position w:val="-2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a</w:t>
      </w:r>
      <w:r w:rsidRPr="003163D8">
        <w:rPr>
          <w:rFonts w:asciiTheme="minorHAnsi" w:hAnsiTheme="minorHAnsi" w:cstheme="minorHAnsi"/>
          <w:i/>
          <w:spacing w:val="-7"/>
          <w:position w:val="-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h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on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>m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position w:val="-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y</w:t>
      </w:r>
      <w:r w:rsidRPr="003163D8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Arbitrator</w:t>
      </w:r>
      <w:r w:rsidRPr="003163D8">
        <w:rPr>
          <w:rFonts w:asciiTheme="minorHAnsi" w:hAnsiTheme="minorHAnsi" w:cstheme="minorHAnsi"/>
          <w:i/>
          <w:spacing w:val="3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in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nt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2"/>
          <w:position w:val="-2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ational</w:t>
      </w:r>
      <w:r w:rsidRPr="003163D8">
        <w:rPr>
          <w:rFonts w:asciiTheme="minorHAnsi" w:hAnsiTheme="minorHAnsi" w:cstheme="minorHAnsi"/>
          <w:i/>
          <w:spacing w:val="3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omm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-9"/>
          <w:position w:val="-2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position w:val="-2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ial</w:t>
      </w:r>
      <w:r w:rsidRPr="003163D8">
        <w:rPr>
          <w:rFonts w:asciiTheme="minorHAnsi" w:hAnsiTheme="minorHAnsi" w:cstheme="minorHAnsi"/>
          <w:i/>
          <w:spacing w:val="3"/>
          <w:position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-2"/>
          <w:sz w:val="22"/>
          <w:szCs w:val="22"/>
        </w:rPr>
        <w:t>Arbitration</w:t>
      </w:r>
      <w:r w:rsidRPr="003163D8">
        <w:rPr>
          <w:rFonts w:asciiTheme="minorHAnsi" w:hAnsiTheme="minorHAnsi" w:cstheme="minorHAnsi"/>
          <w:spacing w:val="-1"/>
          <w:position w:val="-2"/>
          <w:sz w:val="22"/>
          <w:szCs w:val="22"/>
        </w:rPr>
        <w:t>’(</w:t>
      </w:r>
      <w:r w:rsidRPr="003163D8">
        <w:rPr>
          <w:rFonts w:asciiTheme="minorHAnsi" w:eastAsia="MS PGothic" w:hAnsiTheme="minorHAnsi" w:cstheme="minorHAnsi"/>
          <w:w w:val="106"/>
          <w:position w:val="-2"/>
          <w:sz w:val="22"/>
          <w:szCs w:val="22"/>
        </w:rPr>
        <w:t>《國際商事仲裁機</w:t>
      </w:r>
    </w:p>
    <w:p w14:paraId="6FE6C7F3" w14:textId="77777777" w:rsidR="00E70676" w:rsidRPr="003163D8" w:rsidRDefault="00987B6F" w:rsidP="003163D8">
      <w:pPr>
        <w:tabs>
          <w:tab w:val="left" w:pos="860"/>
        </w:tabs>
        <w:spacing w:before="24"/>
        <w:ind w:left="862" w:right="128" w:hanging="360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ab/>
      </w:r>
      <w:r w:rsidRPr="003163D8">
        <w:rPr>
          <w:rFonts w:asciiTheme="minorHAnsi" w:eastAsia="MS PGothic" w:hAnsiTheme="minorHAnsi" w:cstheme="minorHAnsi"/>
          <w:sz w:val="22"/>
          <w:szCs w:val="22"/>
        </w:rPr>
        <w:t>構仲裁視角下的緊急仲裁員制度</w:t>
      </w:r>
      <w:r w:rsidRPr="003163D8">
        <w:rPr>
          <w:rFonts w:asciiTheme="minorHAnsi" w:eastAsia="MS PGothic" w:hAnsiTheme="minorHAnsi" w:cstheme="minorHAnsi"/>
          <w:spacing w:val="-55"/>
          <w:w w:val="200"/>
          <w:sz w:val="22"/>
          <w:szCs w:val="22"/>
        </w:rPr>
        <w:t>》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163D8">
        <w:rPr>
          <w:rFonts w:asciiTheme="minorHAnsi" w:hAnsiTheme="minorHAnsi" w:cstheme="minorHAnsi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163D8">
        <w:rPr>
          <w:rFonts w:asciiTheme="minorHAnsi" w:hAnsiTheme="minorHAnsi" w:cstheme="minorHAnsi"/>
          <w:i/>
          <w:sz w:val="22"/>
          <w:szCs w:val="22"/>
        </w:rPr>
        <w:t>ournal</w:t>
      </w:r>
      <w:r w:rsidRPr="003163D8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B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ijing</w:t>
      </w:r>
      <w:r w:rsidRPr="003163D8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Arbitration</w:t>
      </w:r>
      <w:r w:rsidRPr="003163D8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z w:val="22"/>
          <w:szCs w:val="22"/>
        </w:rPr>
        <w:t>Quar</w:t>
      </w:r>
      <w:r w:rsidRPr="003163D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z w:val="22"/>
          <w:szCs w:val="22"/>
        </w:rPr>
        <w:t>rl</w:t>
      </w:r>
      <w:r w:rsidRPr="003163D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6"/>
          <w:sz w:val="22"/>
          <w:szCs w:val="22"/>
        </w:rPr>
        <w:t>(</w:t>
      </w:r>
      <w:r w:rsidRPr="003163D8">
        <w:rPr>
          <w:rFonts w:asciiTheme="minorHAnsi" w:eastAsia="MS PGothic" w:hAnsiTheme="minorHAnsi" w:cstheme="minorHAnsi"/>
          <w:w w:val="111"/>
          <w:sz w:val="22"/>
          <w:szCs w:val="22"/>
        </w:rPr>
        <w:t>《北京仲裁</w:t>
      </w:r>
      <w:r w:rsidRPr="003163D8">
        <w:rPr>
          <w:rFonts w:asciiTheme="minorHAnsi" w:eastAsia="MS PGothic" w:hAnsiTheme="minorHAnsi" w:cstheme="minorHAnsi"/>
          <w:spacing w:val="-55"/>
          <w:w w:val="200"/>
          <w:sz w:val="22"/>
          <w:szCs w:val="22"/>
        </w:rPr>
        <w:t>》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163D8">
        <w:rPr>
          <w:rFonts w:asciiTheme="minorHAnsi" w:hAnsiTheme="minorHAnsi" w:cstheme="minorHAnsi"/>
          <w:i/>
          <w:sz w:val="22"/>
          <w:szCs w:val="22"/>
        </w:rPr>
        <w:t>,</w:t>
      </w:r>
      <w:r w:rsidRPr="003163D8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32"/>
          <w:sz w:val="22"/>
          <w:szCs w:val="22"/>
        </w:rPr>
        <w:t>V</w:t>
      </w:r>
      <w:r w:rsidRPr="003163D8">
        <w:rPr>
          <w:rFonts w:asciiTheme="minorHAnsi" w:hAnsiTheme="minorHAnsi" w:cstheme="minorHAnsi"/>
          <w:sz w:val="22"/>
          <w:szCs w:val="22"/>
        </w:rPr>
        <w:t>ol.</w:t>
      </w:r>
      <w:r w:rsidRPr="003163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90, D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2014</w:t>
      </w:r>
    </w:p>
    <w:p w14:paraId="0391A719" w14:textId="77777777" w:rsidR="00E70676" w:rsidRPr="003163D8" w:rsidRDefault="00987B6F" w:rsidP="003163D8">
      <w:pPr>
        <w:spacing w:before="6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position w:val="-7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36"/>
          <w:position w:val="-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‘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he</w:t>
      </w:r>
      <w:r w:rsidRPr="003163D8">
        <w:rPr>
          <w:rFonts w:asciiTheme="minorHAnsi" w:hAnsiTheme="minorHAnsi" w:cstheme="minorHAnsi"/>
          <w:i/>
          <w:spacing w:val="2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gnoran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2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ustomary</w:t>
      </w:r>
      <w:r w:rsidRPr="003163D8">
        <w:rPr>
          <w:rFonts w:asciiTheme="minorHAnsi" w:hAnsiTheme="minorHAnsi" w:cstheme="minorHAnsi"/>
          <w:i/>
          <w:spacing w:val="2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:</w:t>
      </w:r>
      <w:r w:rsidRPr="003163D8">
        <w:rPr>
          <w:rFonts w:asciiTheme="minorHAnsi" w:hAnsiTheme="minorHAnsi" w:cstheme="minorHAnsi"/>
          <w:i/>
          <w:spacing w:val="2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fl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tions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2"/>
          <w:position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L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aw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and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So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ty</w:t>
      </w:r>
      <w:r w:rsidRPr="003163D8">
        <w:rPr>
          <w:rFonts w:asciiTheme="minorHAnsi" w:hAnsiTheme="minorHAnsi" w:cstheme="minorHAnsi"/>
          <w:i/>
          <w:spacing w:val="2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in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13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aditional</w:t>
      </w:r>
      <w:r w:rsidRPr="003163D8">
        <w:rPr>
          <w:rFonts w:asciiTheme="minorHAnsi" w:hAnsiTheme="minorHAnsi" w:cstheme="minorHAnsi"/>
          <w:i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hina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’</w:t>
      </w:r>
      <w:r w:rsidRPr="003163D8">
        <w:rPr>
          <w:rFonts w:asciiTheme="minorHAnsi" w:hAnsiTheme="minorHAnsi" w:cstheme="minorHAnsi"/>
          <w:position w:val="7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7"/>
          <w:sz w:val="22"/>
          <w:szCs w:val="22"/>
        </w:rPr>
        <w:t>onomic</w:t>
      </w:r>
    </w:p>
    <w:p w14:paraId="05C41A44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earc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Guide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(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hin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mic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jou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)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, Nov 20</w:t>
      </w:r>
      <w:r w:rsidRPr="003163D8">
        <w:rPr>
          <w:rFonts w:asciiTheme="minorHAnsi" w:hAnsiTheme="minorHAnsi" w:cstheme="minorHAnsi"/>
          <w:spacing w:val="-10"/>
          <w:position w:val="1"/>
          <w:sz w:val="22"/>
          <w:szCs w:val="22"/>
        </w:rPr>
        <w:t>1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1</w:t>
      </w:r>
    </w:p>
    <w:p w14:paraId="4F304E50" w14:textId="77777777" w:rsidR="00E70676" w:rsidRPr="003163D8" w:rsidRDefault="00987B6F" w:rsidP="003163D8">
      <w:pPr>
        <w:spacing w:before="72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position w:val="-7"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spacing w:val="36"/>
          <w:position w:val="-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Age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 xml:space="preserve"> N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ork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 xml:space="preserve"> 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i</w:t>
      </w:r>
      <w:r w:rsidRPr="003163D8">
        <w:rPr>
          <w:rFonts w:asciiTheme="minorHAnsi" w:hAnsiTheme="minorHAnsi" w:cstheme="minorHAnsi"/>
          <w:i/>
          <w:spacing w:val="-2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iz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–</w:t>
      </w:r>
      <w:r w:rsidRPr="003163D8">
        <w:rPr>
          <w:rFonts w:asciiTheme="minorHAnsi" w:hAnsiTheme="minorHAnsi" w:cstheme="minorHAnsi"/>
          <w:i/>
          <w:spacing w:val="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P</w:t>
      </w:r>
      <w:r w:rsidRPr="003163D8">
        <w:rPr>
          <w:rFonts w:asciiTheme="minorHAnsi" w:hAnsiTheme="minorHAnsi" w:cstheme="minorHAnsi"/>
          <w:i/>
          <w:spacing w:val="-9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otagonist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-2"/>
          <w:position w:val="7"/>
          <w:sz w:val="22"/>
          <w:szCs w:val="22"/>
        </w:rPr>
        <w:t>o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f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Public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 xml:space="preserve"> I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id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n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and</w:t>
      </w:r>
      <w:r w:rsidRPr="003163D8">
        <w:rPr>
          <w:rFonts w:asciiTheme="minorHAnsi" w:hAnsiTheme="minorHAnsi" w:cstheme="minorHAnsi"/>
          <w:i/>
          <w:spacing w:val="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Po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w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of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spacing w:val="1"/>
          <w:position w:val="7"/>
          <w:sz w:val="22"/>
          <w:szCs w:val="22"/>
        </w:rPr>
        <w:t>C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hina</w:t>
      </w:r>
      <w:r w:rsidRPr="003163D8">
        <w:rPr>
          <w:rFonts w:asciiTheme="minorHAnsi" w:hAnsiTheme="minorHAnsi" w:cstheme="minorHAnsi"/>
          <w:i/>
          <w:spacing w:val="-32"/>
          <w:position w:val="7"/>
          <w:sz w:val="22"/>
          <w:szCs w:val="22"/>
        </w:rPr>
        <w:t>’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s</w:t>
      </w:r>
      <w:r w:rsidRPr="003163D8">
        <w:rPr>
          <w:rFonts w:asciiTheme="minorHAnsi" w:hAnsiTheme="minorHAnsi" w:cstheme="minorHAnsi"/>
          <w:i/>
          <w:spacing w:val="3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P</w:t>
      </w:r>
      <w:r w:rsidRPr="003163D8">
        <w:rPr>
          <w:rFonts w:asciiTheme="minorHAnsi" w:hAnsiTheme="minorHAnsi" w:cstheme="minorHAnsi"/>
          <w:i/>
          <w:spacing w:val="-9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og</w:t>
      </w:r>
      <w:r w:rsidRPr="003163D8">
        <w:rPr>
          <w:rFonts w:asciiTheme="minorHAnsi" w:hAnsiTheme="minorHAnsi" w:cstheme="minorHAnsi"/>
          <w:i/>
          <w:spacing w:val="-9"/>
          <w:position w:val="7"/>
          <w:sz w:val="22"/>
          <w:szCs w:val="22"/>
        </w:rPr>
        <w:t>r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e</w:t>
      </w:r>
      <w:r w:rsidRPr="003163D8">
        <w:rPr>
          <w:rFonts w:asciiTheme="minorHAnsi" w:hAnsiTheme="minorHAnsi" w:cstheme="minorHAnsi"/>
          <w:i/>
          <w:position w:val="7"/>
          <w:sz w:val="22"/>
          <w:szCs w:val="22"/>
        </w:rPr>
        <w:t>ss</w:t>
      </w:r>
      <w:r w:rsidRPr="003163D8">
        <w:rPr>
          <w:rFonts w:asciiTheme="minorHAnsi" w:hAnsiTheme="minorHAnsi" w:cstheme="minorHAnsi"/>
          <w:i/>
          <w:spacing w:val="-1"/>
          <w:position w:val="7"/>
          <w:sz w:val="22"/>
          <w:szCs w:val="22"/>
        </w:rPr>
        <w:t>’</w:t>
      </w:r>
      <w:r w:rsidRPr="003163D8">
        <w:rPr>
          <w:rFonts w:asciiTheme="minorHAnsi" w:hAnsiTheme="minorHAnsi" w:cstheme="minorHAnsi"/>
          <w:position w:val="7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2"/>
          <w:position w:val="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7"/>
          <w:position w:val="7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position w:val="7"/>
          <w:sz w:val="22"/>
          <w:szCs w:val="22"/>
        </w:rPr>
        <w:t>eac</w:t>
      </w:r>
      <w:r w:rsidRPr="003163D8">
        <w:rPr>
          <w:rFonts w:asciiTheme="minorHAnsi" w:hAnsiTheme="minorHAnsi" w:cstheme="minorHAnsi"/>
          <w:spacing w:val="2"/>
          <w:position w:val="7"/>
          <w:sz w:val="22"/>
          <w:szCs w:val="22"/>
        </w:rPr>
        <w:t>h</w:t>
      </w:r>
      <w:r w:rsidRPr="003163D8">
        <w:rPr>
          <w:rFonts w:asciiTheme="minorHAnsi" w:hAnsiTheme="minorHAnsi" w:cstheme="minorHAnsi"/>
          <w:position w:val="7"/>
          <w:sz w:val="22"/>
          <w:szCs w:val="22"/>
        </w:rPr>
        <w:t>ing</w:t>
      </w:r>
    </w:p>
    <w:p w14:paraId="0B3921F7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earc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nd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ti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–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tud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nt 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7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 xml:space="preserve">mposium,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un</w:t>
      </w:r>
      <w:r w:rsidRPr="003163D8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4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Univ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si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163D8">
        <w:rPr>
          <w:rFonts w:asciiTheme="minorHAnsi" w:hAnsiTheme="minorHAnsi" w:cstheme="minorHAnsi"/>
          <w:spacing w:val="-14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position w:val="1"/>
          <w:sz w:val="22"/>
          <w:szCs w:val="22"/>
        </w:rPr>
        <w:t>u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20</w:t>
      </w:r>
      <w:r w:rsidRPr="003163D8">
        <w:rPr>
          <w:rFonts w:asciiTheme="minorHAnsi" w:hAnsiTheme="minorHAnsi" w:cstheme="minorHAnsi"/>
          <w:spacing w:val="-10"/>
          <w:position w:val="1"/>
          <w:sz w:val="22"/>
          <w:szCs w:val="22"/>
        </w:rPr>
        <w:t>1</w:t>
      </w:r>
      <w:r w:rsidRPr="003163D8">
        <w:rPr>
          <w:rFonts w:asciiTheme="minorHAnsi" w:hAnsiTheme="minorHAnsi" w:cstheme="minorHAnsi"/>
          <w:position w:val="1"/>
          <w:sz w:val="22"/>
          <w:szCs w:val="22"/>
        </w:rPr>
        <w:t>1</w:t>
      </w:r>
    </w:p>
    <w:p w14:paraId="29D8BE79" w14:textId="77777777" w:rsidR="00E70676" w:rsidRPr="003163D8" w:rsidRDefault="00E70676" w:rsidP="003163D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0FF534" w14:textId="77777777" w:rsidR="00E70676" w:rsidRPr="003163D8" w:rsidRDefault="00E70676" w:rsidP="003163D8">
      <w:pPr>
        <w:rPr>
          <w:rFonts w:asciiTheme="minorHAnsi" w:hAnsiTheme="minorHAnsi" w:cstheme="minorHAnsi"/>
          <w:sz w:val="22"/>
          <w:szCs w:val="22"/>
        </w:rPr>
      </w:pPr>
    </w:p>
    <w:p w14:paraId="2E3ED682" w14:textId="77777777" w:rsidR="00E70676" w:rsidRPr="003163D8" w:rsidRDefault="00987B6F" w:rsidP="003163D8">
      <w:pPr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pacing w:val="-16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3163D8">
        <w:rPr>
          <w:rFonts w:asciiTheme="minorHAnsi" w:hAnsiTheme="minorHAnsi" w:cstheme="minorHAnsi"/>
          <w:b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IN</w:t>
      </w:r>
      <w:r w:rsidRPr="003163D8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b/>
          <w:spacing w:val="-19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AIN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</w:p>
    <w:p w14:paraId="3BB81491" w14:textId="77777777" w:rsidR="00E70676" w:rsidRPr="003163D8" w:rsidRDefault="00987B6F" w:rsidP="003163D8">
      <w:pPr>
        <w:spacing w:before="74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7"/>
          <w:sz w:val="22"/>
          <w:szCs w:val="22"/>
        </w:rPr>
        <w:t>Y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ia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ist</w:t>
      </w:r>
    </w:p>
    <w:p w14:paraId="1FF9C243" w14:textId="77777777" w:rsidR="00E70676" w:rsidRPr="003163D8" w:rsidRDefault="00987B6F" w:rsidP="003163D8">
      <w:pPr>
        <w:ind w:left="862" w:right="128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ving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stu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no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63D8">
        <w:rPr>
          <w:rFonts w:asciiTheme="minorHAnsi" w:hAnsiTheme="minorHAnsi" w:cstheme="minorHAnsi"/>
          <w:sz w:val="22"/>
          <w:szCs w:val="22"/>
        </w:rPr>
        <w:t>gh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iv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te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ssons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mo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17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und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the sup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63D8">
        <w:rPr>
          <w:rFonts w:asciiTheme="minorHAnsi" w:hAnsiTheme="minorHAnsi" w:cstheme="minorHAnsi"/>
          <w:sz w:val="22"/>
          <w:szCs w:val="22"/>
        </w:rPr>
        <w:t xml:space="preserve">vision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163D8">
        <w:rPr>
          <w:rFonts w:asciiTheme="minorHAnsi" w:hAnsiTheme="minorHAnsi" w:cstheme="minorHAnsi"/>
          <w:sz w:val="22"/>
          <w:szCs w:val="22"/>
        </w:rPr>
        <w:t xml:space="preserve">ding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Uk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z w:val="22"/>
          <w:szCs w:val="22"/>
        </w:rPr>
        <w:t xml:space="preserve">ine 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nists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Al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ks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y </w:t>
      </w:r>
      <w:r w:rsidRPr="003163D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Kost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nko,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who </w:t>
      </w:r>
      <w:r w:rsidRPr="003163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d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s </w:t>
      </w:r>
      <w:r w:rsidRPr="003163D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the 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jud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 xml:space="preserve">e 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 xml:space="preserve">of </w:t>
      </w:r>
      <w:r w:rsidRPr="003163D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163D8">
        <w:rPr>
          <w:rFonts w:asciiTheme="minorHAnsi" w:hAnsiTheme="minorHAnsi" w:cstheme="minorHAnsi"/>
          <w:sz w:val="22"/>
          <w:szCs w:val="22"/>
        </w:rPr>
        <w:t>013</w:t>
      </w:r>
    </w:p>
    <w:p w14:paraId="4B9E5809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HK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nt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tion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 xml:space="preserve">l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no Op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 xml:space="preserve">n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omp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tition</w:t>
      </w:r>
    </w:p>
    <w:p w14:paraId="14A426FE" w14:textId="77777777" w:rsidR="00E70676" w:rsidRPr="003163D8" w:rsidRDefault="00987B6F" w:rsidP="003163D8">
      <w:pPr>
        <w:spacing w:before="79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b/>
          <w:sz w:val="22"/>
          <w:szCs w:val="22"/>
        </w:rPr>
        <w:t>ood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z w:val="22"/>
          <w:szCs w:val="22"/>
        </w:rPr>
        <w:t>at</w:t>
      </w:r>
      <w:r w:rsidRPr="003163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16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b/>
          <w:sz w:val="22"/>
          <w:szCs w:val="22"/>
        </w:rPr>
        <w:t>a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io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al C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se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63D8">
        <w:rPr>
          <w:rFonts w:asciiTheme="minorHAnsi" w:hAnsiTheme="minorHAnsi" w:cstheme="minorHAnsi"/>
          <w:b/>
          <w:sz w:val="22"/>
          <w:szCs w:val="22"/>
        </w:rPr>
        <w:t>ai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3D8">
        <w:rPr>
          <w:rFonts w:asciiTheme="minorHAnsi" w:hAnsiTheme="minorHAnsi" w:cstheme="minorHAnsi"/>
          <w:b/>
          <w:sz w:val="22"/>
          <w:szCs w:val="22"/>
        </w:rPr>
        <w:t>i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3D8">
        <w:rPr>
          <w:rFonts w:asciiTheme="minorHAnsi" w:hAnsiTheme="minorHAnsi" w:cstheme="minorHAnsi"/>
          <w:b/>
          <w:sz w:val="22"/>
          <w:szCs w:val="22"/>
        </w:rPr>
        <w:t>g</w:t>
      </w:r>
    </w:p>
    <w:p w14:paraId="787889F4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Us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d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to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inting</w:t>
      </w:r>
      <w:r w:rsidRPr="003163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sk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z w:val="22"/>
          <w:szCs w:val="22"/>
        </w:rPr>
        <w:t>lls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163D8">
        <w:rPr>
          <w:rFonts w:asciiTheme="minorHAnsi" w:hAnsiTheme="minorHAnsi" w:cstheme="minorHAnsi"/>
          <w:sz w:val="22"/>
          <w:szCs w:val="22"/>
        </w:rPr>
        <w:t>om</w:t>
      </w:r>
      <w:r w:rsidRPr="003163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5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Do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63D8">
        <w:rPr>
          <w:rFonts w:asciiTheme="minorHAnsi" w:hAnsiTheme="minorHAnsi" w:cstheme="minorHAnsi"/>
          <w:sz w:val="22"/>
          <w:szCs w:val="22"/>
        </w:rPr>
        <w:t>iqi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g,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vi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Gu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gdong</w:t>
      </w:r>
      <w:r w:rsidRPr="003163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>ovin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ll</w:t>
      </w:r>
      <w:r w:rsidRPr="003163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3163D8">
        <w:rPr>
          <w:rFonts w:asciiTheme="minorHAnsi" w:hAnsiTheme="minorHAnsi" w:cstheme="minorHAnsi"/>
          <w:sz w:val="22"/>
          <w:szCs w:val="22"/>
        </w:rPr>
        <w:t>y</w:t>
      </w:r>
    </w:p>
    <w:p w14:paraId="435151DF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&amp;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inting</w:t>
      </w:r>
      <w:r w:rsidRPr="003163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63D8">
        <w:rPr>
          <w:rFonts w:asciiTheme="minorHAnsi" w:hAnsiTheme="minorHAnsi" w:cstheme="minorHAnsi"/>
          <w:sz w:val="22"/>
          <w:szCs w:val="22"/>
        </w:rPr>
        <w:t xml:space="preserve">t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3163D8">
        <w:rPr>
          <w:rFonts w:asciiTheme="minorHAnsi" w:hAnsiTheme="minorHAnsi" w:cstheme="minorHAnsi"/>
          <w:sz w:val="22"/>
          <w:szCs w:val="22"/>
        </w:rPr>
        <w:t>h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ommitt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163D8">
        <w:rPr>
          <w:rFonts w:asciiTheme="minorHAnsi" w:hAnsiTheme="minorHAnsi" w:cstheme="minorHAnsi"/>
          <w:sz w:val="22"/>
          <w:szCs w:val="22"/>
        </w:rPr>
        <w:t>or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v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163D8">
        <w:rPr>
          <w:rFonts w:asciiTheme="minorHAnsi" w:hAnsiTheme="minorHAnsi" w:cstheme="minorHAnsi"/>
          <w:sz w:val="22"/>
          <w:szCs w:val="22"/>
        </w:rPr>
        <w:t>l</w:t>
      </w:r>
      <w:r w:rsidRPr="003163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163D8">
        <w:rPr>
          <w:rFonts w:asciiTheme="minorHAnsi" w:hAnsiTheme="minorHAnsi" w:cstheme="minorHAnsi"/>
          <w:sz w:val="22"/>
          <w:szCs w:val="22"/>
        </w:rPr>
        <w:t>s.</w:t>
      </w:r>
    </w:p>
    <w:p w14:paraId="21BEB826" w14:textId="77777777" w:rsidR="00E70676" w:rsidRPr="003163D8" w:rsidRDefault="00987B6F" w:rsidP="003163D8">
      <w:pPr>
        <w:spacing w:before="81"/>
        <w:ind w:left="50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b/>
          <w:sz w:val="22"/>
          <w:szCs w:val="22"/>
        </w:rPr>
        <w:t xml:space="preserve">•   </w:t>
      </w:r>
      <w:r w:rsidRPr="003163D8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3163D8">
        <w:rPr>
          <w:rFonts w:asciiTheme="minorHAnsi" w:hAnsiTheme="minorHAnsi" w:cstheme="minorHAnsi"/>
          <w:b/>
          <w:sz w:val="22"/>
          <w:szCs w:val="22"/>
        </w:rPr>
        <w:t>o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3163D8">
        <w:rPr>
          <w:rFonts w:asciiTheme="minorHAnsi" w:hAnsiTheme="minorHAnsi" w:cstheme="minorHAnsi"/>
          <w:b/>
          <w:sz w:val="22"/>
          <w:szCs w:val="22"/>
        </w:rPr>
        <w:t>s</w:t>
      </w:r>
      <w:r w:rsidRPr="003163D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63D8">
        <w:rPr>
          <w:rFonts w:asciiTheme="minorHAnsi" w:hAnsiTheme="minorHAnsi" w:cstheme="minorHAnsi"/>
          <w:b/>
          <w:sz w:val="22"/>
          <w:szCs w:val="22"/>
        </w:rPr>
        <w:t>ov</w:t>
      </w:r>
      <w:r w:rsidRPr="003163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b/>
          <w:sz w:val="22"/>
          <w:szCs w:val="22"/>
        </w:rPr>
        <w:t>r</w:t>
      </w:r>
    </w:p>
    <w:p w14:paraId="2CAB3F01" w14:textId="77777777" w:rsidR="00E70676" w:rsidRPr="003163D8" w:rsidRDefault="00987B6F" w:rsidP="003163D8">
      <w:pPr>
        <w:ind w:left="862"/>
        <w:rPr>
          <w:rFonts w:asciiTheme="minorHAnsi" w:hAnsiTheme="minorHAnsi" w:cstheme="minorHAnsi"/>
          <w:sz w:val="22"/>
          <w:szCs w:val="22"/>
        </w:rPr>
      </w:pPr>
      <w:r w:rsidRPr="003163D8">
        <w:rPr>
          <w:rFonts w:asciiTheme="minorHAnsi" w:hAnsiTheme="minorHAnsi" w:cstheme="minorHAnsi"/>
          <w:sz w:val="22"/>
          <w:szCs w:val="22"/>
        </w:rPr>
        <w:t>M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st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r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sound skills of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pl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63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63D8">
        <w:rPr>
          <w:rFonts w:asciiTheme="minorHAnsi" w:hAnsiTheme="minorHAnsi" w:cstheme="minorHAnsi"/>
          <w:sz w:val="22"/>
          <w:szCs w:val="22"/>
        </w:rPr>
        <w:t>i</w:t>
      </w:r>
      <w:r w:rsidRPr="003163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63D8">
        <w:rPr>
          <w:rFonts w:asciiTheme="minorHAnsi" w:hAnsiTheme="minorHAnsi" w:cstheme="minorHAnsi"/>
          <w:sz w:val="22"/>
          <w:szCs w:val="22"/>
        </w:rPr>
        <w:t>g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bl</w:t>
      </w:r>
      <w:r w:rsidRPr="003163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nnis, swimmin</w:t>
      </w:r>
      <w:r w:rsidRPr="003163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63D8">
        <w:rPr>
          <w:rFonts w:asciiTheme="minorHAnsi" w:hAnsiTheme="minorHAnsi" w:cstheme="minorHAnsi"/>
          <w:sz w:val="22"/>
          <w:szCs w:val="22"/>
        </w:rPr>
        <w:t>, b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63D8">
        <w:rPr>
          <w:rFonts w:asciiTheme="minorHAnsi" w:hAnsiTheme="minorHAnsi" w:cstheme="minorHAnsi"/>
          <w:sz w:val="22"/>
          <w:szCs w:val="22"/>
        </w:rPr>
        <w:t>dmiton,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63D8">
        <w:rPr>
          <w:rFonts w:asciiTheme="minorHAnsi" w:hAnsiTheme="minorHAnsi" w:cstheme="minorHAnsi"/>
          <w:sz w:val="22"/>
          <w:szCs w:val="22"/>
        </w:rPr>
        <w:t>t</w:t>
      </w:r>
      <w:r w:rsidRPr="003163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63D8">
        <w:rPr>
          <w:rFonts w:asciiTheme="minorHAnsi" w:hAnsiTheme="minorHAnsi" w:cstheme="minorHAnsi"/>
          <w:sz w:val="22"/>
          <w:szCs w:val="22"/>
        </w:rPr>
        <w:t>.</w:t>
      </w:r>
    </w:p>
    <w:sectPr w:rsidR="00E70676" w:rsidRPr="003163D8">
      <w:pgSz w:w="11920" w:h="16840"/>
      <w:pgMar w:top="600" w:right="620" w:bottom="280" w:left="340" w:header="273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72981" w14:textId="77777777" w:rsidR="00987B6F" w:rsidRDefault="00987B6F">
      <w:r>
        <w:separator/>
      </w:r>
    </w:p>
  </w:endnote>
  <w:endnote w:type="continuationSeparator" w:id="0">
    <w:p w14:paraId="43468CC3" w14:textId="77777777" w:rsidR="00987B6F" w:rsidRDefault="0098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FC84" w14:textId="77777777" w:rsidR="00E70676" w:rsidRDefault="00987B6F">
    <w:pPr>
      <w:spacing w:line="200" w:lineRule="exact"/>
    </w:pPr>
    <w:r>
      <w:pict w14:anchorId="5E8486D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3pt;margin-top:798.05pt;width:31.25pt;height:11pt;z-index:-251657728;mso-position-horizontal-relative:page;mso-position-vertical-relative:page" filled="f" stroked="f">
          <v:textbox inset="0,0,0,0">
            <w:txbxContent>
              <w:p w14:paraId="6A238BAE" w14:textId="77777777" w:rsidR="00E70676" w:rsidRDefault="00987B6F">
                <w:pPr>
                  <w:spacing w:line="200" w:lineRule="exact"/>
                  <w:ind w:left="20"/>
                  <w:rPr>
                    <w:sz w:val="18"/>
                    <w:szCs w:val="18"/>
                  </w:rPr>
                </w:pPr>
                <w:r>
                  <w:rPr>
                    <w:spacing w:val="3"/>
                    <w:sz w:val="18"/>
                    <w:szCs w:val="18"/>
                  </w:rPr>
                  <w:t>P</w:t>
                </w:r>
                <w:r>
                  <w:rPr>
                    <w:spacing w:val="-1"/>
                    <w:sz w:val="18"/>
                    <w:szCs w:val="18"/>
                  </w:rPr>
                  <w:t>ag</w:t>
                </w:r>
                <w:r>
                  <w:rPr>
                    <w:sz w:val="18"/>
                    <w:szCs w:val="18"/>
                  </w:rPr>
                  <w:t>e</w:t>
                </w:r>
                <w:r>
                  <w:rPr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|</w:t>
                </w:r>
                <w:r>
                  <w:rPr>
                    <w:spacing w:val="-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80916" w14:textId="77777777" w:rsidR="00987B6F" w:rsidRDefault="00987B6F">
      <w:r>
        <w:separator/>
      </w:r>
    </w:p>
  </w:footnote>
  <w:footnote w:type="continuationSeparator" w:id="0">
    <w:p w14:paraId="02C01DD6" w14:textId="77777777" w:rsidR="00987B6F" w:rsidRDefault="00987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2E67" w14:textId="77777777" w:rsidR="00E70676" w:rsidRDefault="00987B6F">
    <w:pPr>
      <w:spacing w:line="200" w:lineRule="exact"/>
    </w:pPr>
    <w:r>
      <w:pict w14:anchorId="0A0C5611">
        <v:group id="_x0000_s2051" style="position:absolute;margin-left:23.65pt;margin-top:14.4pt;width:0;height:18.7pt;z-index:-251659776;mso-position-horizontal-relative:page;mso-position-vertical-relative:page" coordorigin="473,288" coordsize="0,374">
          <v:shape id="_x0000_s2052" style="position:absolute;left:473;top:288;width:0;height:374" coordorigin="473,288" coordsize="0,374" path="m473,288r,374e" filled="f" strokecolor="#4f81bc" strokeweight="1.54pt">
            <v:path arrowok="t"/>
          </v:shape>
          <w10:wrap anchorx="page" anchory="page"/>
        </v:group>
      </w:pict>
    </w:r>
    <w:r>
      <w:pict w14:anchorId="164E8D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.7pt;margin-top:15.6pt;width:148.85pt;height:17.95pt;z-index:-251658752;mso-position-horizontal-relative:page;mso-position-vertical-relative:page" filled="f" stroked="f">
          <v:textbox inset="0,0,0,0">
            <w:txbxContent>
              <w:p w14:paraId="1D354B95" w14:textId="77777777" w:rsidR="00E70676" w:rsidRDefault="00987B6F">
                <w:pPr>
                  <w:spacing w:line="340" w:lineRule="exact"/>
                  <w:ind w:left="20" w:right="-48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r>
                  <w:rPr>
                    <w:rFonts w:ascii="Cambria" w:eastAsia="Cambria" w:hAnsi="Cambria" w:cs="Cambria"/>
                    <w:b/>
                    <w:color w:val="365F91"/>
                    <w:spacing w:val="-1"/>
                    <w:sz w:val="32"/>
                    <w:szCs w:val="3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5F91"/>
                    <w:sz w:val="32"/>
                    <w:szCs w:val="32"/>
                  </w:rPr>
                  <w:t>UR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2"/>
                    <w:sz w:val="32"/>
                    <w:szCs w:val="3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-1"/>
                    <w:sz w:val="32"/>
                    <w:szCs w:val="32"/>
                  </w:rPr>
                  <w:t>IC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2"/>
                    <w:sz w:val="32"/>
                    <w:szCs w:val="3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-10"/>
                    <w:sz w:val="32"/>
                    <w:szCs w:val="3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5F91"/>
                    <w:sz w:val="32"/>
                    <w:szCs w:val="32"/>
                  </w:rPr>
                  <w:t>UM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-17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2"/>
                    <w:sz w:val="32"/>
                    <w:szCs w:val="32"/>
                  </w:rPr>
                  <w:t>V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1"/>
                    <w:sz w:val="32"/>
                    <w:szCs w:val="3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-36"/>
                    <w:sz w:val="32"/>
                    <w:szCs w:val="3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5F91"/>
                    <w:spacing w:val="1"/>
                    <w:sz w:val="32"/>
                    <w:szCs w:val="3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5F91"/>
                    <w:sz w:val="32"/>
                    <w:szCs w:val="3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0F66"/>
    <w:multiLevelType w:val="multilevel"/>
    <w:tmpl w:val="BD18F8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676"/>
    <w:rsid w:val="003163D8"/>
    <w:rsid w:val="00987B6F"/>
    <w:rsid w:val="00E7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9E576C0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1801</Words>
  <Characters>10266</Characters>
  <Application>Microsoft Office Word</Application>
  <DocSecurity>0</DocSecurity>
  <Lines>85</Lines>
  <Paragraphs>24</Paragraphs>
  <ScaleCrop>false</ScaleCrop>
  <Company/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2021-07-05T05:45:00Z</dcterms:modified>
</cp:coreProperties>
</file>